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69F3F" w14:textId="77777777" w:rsidR="00634C5C" w:rsidRPr="00B47DAB" w:rsidRDefault="00FF757A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b/>
          <w:color w:val="000000"/>
          <w:sz w:val="28"/>
          <w:szCs w:val="28"/>
        </w:rPr>
      </w:pPr>
      <w:r w:rsidRPr="00B47DAB">
        <w:rPr>
          <w:color w:val="000000"/>
          <w:sz w:val="28"/>
          <w:szCs w:val="28"/>
        </w:rPr>
        <w:t xml:space="preserve"> </w:t>
      </w:r>
      <w:r w:rsidR="00634C5C" w:rsidRPr="00B47DAB">
        <w:rPr>
          <w:b/>
          <w:color w:val="000000"/>
          <w:sz w:val="28"/>
          <w:szCs w:val="28"/>
        </w:rPr>
        <w:t xml:space="preserve"> Федеральное государственное образовательное бюджетное</w:t>
      </w:r>
    </w:p>
    <w:p w14:paraId="06F7F4B5" w14:textId="77777777" w:rsidR="00634C5C" w:rsidRPr="00B47DAB" w:rsidRDefault="00634C5C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b/>
          <w:color w:val="000000"/>
          <w:sz w:val="28"/>
          <w:szCs w:val="28"/>
        </w:rPr>
      </w:pPr>
      <w:r w:rsidRPr="00B47DAB">
        <w:rPr>
          <w:b/>
          <w:color w:val="000000"/>
          <w:sz w:val="28"/>
          <w:szCs w:val="28"/>
        </w:rPr>
        <w:t>учреждение высшего образования</w:t>
      </w:r>
    </w:p>
    <w:p w14:paraId="71736C6E" w14:textId="77777777" w:rsidR="00634C5C" w:rsidRPr="00B47DAB" w:rsidRDefault="00634C5C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b/>
          <w:color w:val="000000"/>
          <w:sz w:val="28"/>
          <w:szCs w:val="28"/>
        </w:rPr>
      </w:pPr>
      <w:r w:rsidRPr="00B47DAB">
        <w:rPr>
          <w:b/>
          <w:color w:val="000000"/>
          <w:sz w:val="28"/>
          <w:szCs w:val="28"/>
        </w:rPr>
        <w:t>«ФИНАНСОВЫЙ УНИВЕРСИТЕТ</w:t>
      </w:r>
    </w:p>
    <w:p w14:paraId="74139ABE" w14:textId="77777777" w:rsidR="00634C5C" w:rsidRPr="00B47DAB" w:rsidRDefault="00634C5C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b/>
          <w:color w:val="000000"/>
          <w:sz w:val="28"/>
          <w:szCs w:val="28"/>
        </w:rPr>
      </w:pPr>
      <w:r w:rsidRPr="00B47DAB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2F245BCB" w14:textId="285D54FA" w:rsidR="00634C5C" w:rsidRPr="00B47DAB" w:rsidRDefault="00634C5C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b/>
          <w:color w:val="000000"/>
          <w:sz w:val="28"/>
          <w:szCs w:val="28"/>
          <w:lang w:val="ru-RU"/>
        </w:rPr>
      </w:pPr>
      <w:r w:rsidRPr="00B47DAB">
        <w:rPr>
          <w:color w:val="000000"/>
          <w:sz w:val="28"/>
          <w:szCs w:val="28"/>
        </w:rPr>
        <w:t>(</w:t>
      </w:r>
      <w:r w:rsidRPr="00B47DAB">
        <w:rPr>
          <w:b/>
          <w:color w:val="000000"/>
          <w:sz w:val="28"/>
          <w:szCs w:val="28"/>
        </w:rPr>
        <w:t>Финансовый университет)</w:t>
      </w:r>
      <w:r w:rsidR="00BC64DF" w:rsidRPr="00B47DAB">
        <w:rPr>
          <w:b/>
          <w:color w:val="000000"/>
          <w:sz w:val="28"/>
          <w:szCs w:val="28"/>
          <w:lang w:val="ru-RU"/>
        </w:rPr>
        <w:t xml:space="preserve"> </w:t>
      </w:r>
    </w:p>
    <w:p w14:paraId="20E23C76" w14:textId="7CBE165A" w:rsidR="00634C5C" w:rsidRPr="00B47DAB" w:rsidRDefault="0092578B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color w:val="000000"/>
          <w:sz w:val="28"/>
          <w:szCs w:val="28"/>
          <w:lang w:val="ru-RU"/>
        </w:rPr>
      </w:pPr>
      <w:r w:rsidRPr="00B47DAB">
        <w:rPr>
          <w:color w:val="000000"/>
          <w:sz w:val="28"/>
          <w:szCs w:val="28"/>
          <w:lang w:val="ru-RU"/>
        </w:rPr>
        <w:t xml:space="preserve">   </w:t>
      </w:r>
    </w:p>
    <w:p w14:paraId="223639CF" w14:textId="77777777" w:rsidR="00634C5C" w:rsidRPr="00B47DAB" w:rsidRDefault="00634C5C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color w:val="000000"/>
          <w:sz w:val="28"/>
          <w:szCs w:val="28"/>
        </w:rPr>
      </w:pPr>
      <w:r w:rsidRPr="00B47DAB">
        <w:rPr>
          <w:color w:val="000000"/>
          <w:sz w:val="28"/>
          <w:szCs w:val="28"/>
        </w:rPr>
        <w:t xml:space="preserve">  Департамент иностранных языков и межкультурной коммуникации Факультета международных экономических отношений</w:t>
      </w:r>
    </w:p>
    <w:p w14:paraId="155483DB" w14:textId="77777777" w:rsidR="00634C5C" w:rsidRPr="00B47DAB" w:rsidRDefault="00634C5C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b/>
          <w:color w:val="000000"/>
          <w:sz w:val="28"/>
          <w:szCs w:val="28"/>
        </w:rPr>
      </w:pPr>
    </w:p>
    <w:p w14:paraId="6653313D" w14:textId="330A9873" w:rsidR="00634C5C" w:rsidRDefault="00634C5C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b/>
          <w:color w:val="000000"/>
          <w:sz w:val="28"/>
          <w:szCs w:val="28"/>
        </w:rPr>
      </w:pPr>
    </w:p>
    <w:p w14:paraId="388733B1" w14:textId="14CC6AA7" w:rsidR="00B47DAB" w:rsidRDefault="00B47DAB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b/>
          <w:color w:val="000000"/>
          <w:sz w:val="28"/>
          <w:szCs w:val="28"/>
        </w:rPr>
      </w:pPr>
    </w:p>
    <w:p w14:paraId="0124473D" w14:textId="564399F4" w:rsidR="00B47DAB" w:rsidRDefault="00B47DAB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b/>
          <w:color w:val="000000"/>
          <w:sz w:val="28"/>
          <w:szCs w:val="28"/>
        </w:rPr>
      </w:pPr>
    </w:p>
    <w:p w14:paraId="7A761521" w14:textId="77777777" w:rsidR="00B47DAB" w:rsidRPr="00B47DAB" w:rsidRDefault="00B47DAB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b/>
          <w:color w:val="000000"/>
          <w:sz w:val="28"/>
          <w:szCs w:val="28"/>
        </w:rPr>
      </w:pPr>
    </w:p>
    <w:p w14:paraId="2094D258" w14:textId="6A07F02E" w:rsidR="00634C5C" w:rsidRPr="00B47DAB" w:rsidRDefault="00634C5C" w:rsidP="00634C5C">
      <w:pPr>
        <w:keepNext/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b/>
          <w:color w:val="000000"/>
          <w:sz w:val="28"/>
          <w:szCs w:val="28"/>
          <w:lang w:val="ru-RU"/>
        </w:rPr>
      </w:pPr>
      <w:r w:rsidRPr="00B47DAB">
        <w:rPr>
          <w:b/>
          <w:color w:val="000000"/>
          <w:sz w:val="28"/>
          <w:szCs w:val="28"/>
        </w:rPr>
        <w:t xml:space="preserve">  Климова И. И., </w:t>
      </w:r>
      <w:r w:rsidR="00A82FDA" w:rsidRPr="00B47DAB">
        <w:rPr>
          <w:b/>
          <w:color w:val="000000"/>
          <w:sz w:val="28"/>
          <w:szCs w:val="28"/>
          <w:lang w:val="ru-RU"/>
        </w:rPr>
        <w:t>Сухо</w:t>
      </w:r>
      <w:r w:rsidR="00AB06B2" w:rsidRPr="00B47DAB">
        <w:rPr>
          <w:b/>
          <w:color w:val="000000"/>
          <w:sz w:val="28"/>
          <w:szCs w:val="28"/>
          <w:lang w:val="ru-RU"/>
        </w:rPr>
        <w:t>рукова</w:t>
      </w:r>
      <w:r w:rsidR="00A82FDA" w:rsidRPr="00B47DAB">
        <w:rPr>
          <w:b/>
          <w:color w:val="000000"/>
          <w:sz w:val="28"/>
          <w:szCs w:val="28"/>
          <w:lang w:val="ru-RU"/>
        </w:rPr>
        <w:t xml:space="preserve"> Д.В.</w:t>
      </w:r>
      <w:r w:rsidR="00C81811" w:rsidRPr="00B47DAB">
        <w:rPr>
          <w:b/>
          <w:color w:val="000000"/>
          <w:sz w:val="28"/>
          <w:szCs w:val="28"/>
          <w:lang w:val="ru-RU"/>
        </w:rPr>
        <w:t>, Андреева Е.Ю.</w:t>
      </w:r>
    </w:p>
    <w:p w14:paraId="08564400" w14:textId="6F6656DC" w:rsidR="00634C5C" w:rsidRDefault="00634C5C" w:rsidP="00634C5C">
      <w:pPr>
        <w:keepNext/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b/>
          <w:color w:val="000000"/>
          <w:sz w:val="28"/>
          <w:szCs w:val="28"/>
        </w:rPr>
      </w:pPr>
    </w:p>
    <w:p w14:paraId="441F37C6" w14:textId="2EA20A36" w:rsidR="00B47DAB" w:rsidRDefault="00B47DAB" w:rsidP="00634C5C">
      <w:pPr>
        <w:keepNext/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b/>
          <w:color w:val="000000"/>
          <w:sz w:val="28"/>
          <w:szCs w:val="28"/>
        </w:rPr>
      </w:pPr>
    </w:p>
    <w:p w14:paraId="196E9435" w14:textId="77777777" w:rsidR="00B47DAB" w:rsidRPr="00B47DAB" w:rsidRDefault="00B47DAB" w:rsidP="00634C5C">
      <w:pPr>
        <w:keepNext/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b/>
          <w:color w:val="000000"/>
          <w:sz w:val="28"/>
          <w:szCs w:val="28"/>
        </w:rPr>
      </w:pPr>
    </w:p>
    <w:p w14:paraId="707B7928" w14:textId="0F74984D" w:rsidR="00634C5C" w:rsidRPr="00B47DAB" w:rsidRDefault="00634C5C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b/>
          <w:color w:val="000000"/>
          <w:sz w:val="28"/>
          <w:szCs w:val="28"/>
          <w:lang w:val="ru-RU"/>
        </w:rPr>
      </w:pPr>
      <w:r w:rsidRPr="00B47DAB">
        <w:rPr>
          <w:b/>
          <w:color w:val="000000"/>
          <w:sz w:val="28"/>
          <w:szCs w:val="28"/>
        </w:rPr>
        <w:t xml:space="preserve"> </w:t>
      </w:r>
      <w:r w:rsidR="0008223D" w:rsidRPr="00B47DAB">
        <w:rPr>
          <w:b/>
          <w:color w:val="000000"/>
          <w:sz w:val="28"/>
          <w:szCs w:val="28"/>
          <w:lang w:val="ru-RU"/>
        </w:rPr>
        <w:t>ВВЕДЕНИЕ В</w:t>
      </w:r>
      <w:r w:rsidR="006156ED" w:rsidRPr="00B47DAB">
        <w:rPr>
          <w:b/>
          <w:color w:val="000000"/>
          <w:sz w:val="28"/>
          <w:szCs w:val="28"/>
          <w:lang w:val="ru-RU"/>
        </w:rPr>
        <w:t xml:space="preserve"> МАТЕМАТИЧЕСКУЮ ЛИНГВИСТИКУ</w:t>
      </w:r>
    </w:p>
    <w:p w14:paraId="4BE3E679" w14:textId="77777777" w:rsidR="00634C5C" w:rsidRPr="00B47DAB" w:rsidRDefault="00634C5C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b/>
          <w:color w:val="000000"/>
          <w:sz w:val="28"/>
          <w:szCs w:val="28"/>
        </w:rPr>
      </w:pPr>
      <w:r w:rsidRPr="00B47DAB">
        <w:rPr>
          <w:b/>
          <w:color w:val="000000"/>
          <w:sz w:val="28"/>
          <w:szCs w:val="28"/>
        </w:rPr>
        <w:t xml:space="preserve"> </w:t>
      </w:r>
    </w:p>
    <w:p w14:paraId="010D7C03" w14:textId="77777777" w:rsidR="00634C5C" w:rsidRPr="00B47DAB" w:rsidRDefault="00634C5C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b/>
          <w:color w:val="000000"/>
          <w:sz w:val="28"/>
          <w:szCs w:val="28"/>
        </w:rPr>
      </w:pPr>
      <w:r w:rsidRPr="00B47DAB">
        <w:rPr>
          <w:b/>
          <w:color w:val="000000"/>
          <w:sz w:val="28"/>
          <w:szCs w:val="28"/>
        </w:rPr>
        <w:t xml:space="preserve">Рабочая программа дисциплины </w:t>
      </w:r>
    </w:p>
    <w:p w14:paraId="7D5B4093" w14:textId="77777777" w:rsidR="00634C5C" w:rsidRPr="00B47DAB" w:rsidRDefault="00634C5C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color w:val="000000"/>
          <w:sz w:val="28"/>
          <w:szCs w:val="28"/>
        </w:rPr>
      </w:pPr>
    </w:p>
    <w:p w14:paraId="14EA7E29" w14:textId="77777777" w:rsidR="00377EE2" w:rsidRPr="00B47DAB" w:rsidRDefault="00377EE2" w:rsidP="00377EE2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color w:val="000000"/>
          <w:sz w:val="28"/>
          <w:szCs w:val="28"/>
        </w:rPr>
      </w:pPr>
      <w:r w:rsidRPr="00B47DAB">
        <w:rPr>
          <w:color w:val="000000"/>
          <w:sz w:val="28"/>
          <w:szCs w:val="28"/>
        </w:rPr>
        <w:t xml:space="preserve">для </w:t>
      </w:r>
      <w:r w:rsidRPr="00B47DAB">
        <w:rPr>
          <w:color w:val="000000"/>
          <w:sz w:val="28"/>
          <w:szCs w:val="28"/>
          <w:lang w:val="ru-RU"/>
        </w:rPr>
        <w:t>студентов</w:t>
      </w:r>
      <w:r w:rsidRPr="00B47DAB">
        <w:rPr>
          <w:color w:val="000000"/>
          <w:sz w:val="28"/>
          <w:szCs w:val="28"/>
        </w:rPr>
        <w:t>, обучающихся по направлению подготовки</w:t>
      </w:r>
    </w:p>
    <w:p w14:paraId="6945BD83" w14:textId="77777777" w:rsidR="000D4EBB" w:rsidRPr="005A7AD3" w:rsidRDefault="00377EE2" w:rsidP="000D4EBB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color w:val="000000"/>
          <w:sz w:val="28"/>
          <w:szCs w:val="28"/>
          <w:lang w:val="ru-RU"/>
        </w:rPr>
      </w:pPr>
      <w:r w:rsidRPr="005A7AD3">
        <w:rPr>
          <w:color w:val="000000"/>
          <w:sz w:val="28"/>
          <w:szCs w:val="28"/>
        </w:rPr>
        <w:t>01.</w:t>
      </w:r>
      <w:r w:rsidRPr="005A7AD3">
        <w:rPr>
          <w:color w:val="000000"/>
          <w:sz w:val="28"/>
          <w:szCs w:val="28"/>
          <w:lang w:val="ru-RU"/>
        </w:rPr>
        <w:t>04.02</w:t>
      </w:r>
      <w:r w:rsidRPr="005A7AD3">
        <w:rPr>
          <w:color w:val="000000"/>
          <w:sz w:val="28"/>
          <w:szCs w:val="28"/>
        </w:rPr>
        <w:t xml:space="preserve"> </w:t>
      </w:r>
      <w:r w:rsidR="00A82FDA" w:rsidRPr="005A7AD3">
        <w:rPr>
          <w:color w:val="000000"/>
          <w:sz w:val="28"/>
          <w:szCs w:val="28"/>
        </w:rPr>
        <w:t xml:space="preserve">Прикладная математика и информатика, </w:t>
      </w:r>
    </w:p>
    <w:p w14:paraId="0FF6E924" w14:textId="75BFDE79" w:rsidR="000D4EBB" w:rsidRPr="00B47DAB" w:rsidRDefault="000D4EBB" w:rsidP="000D4EBB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color w:val="000000"/>
          <w:sz w:val="28"/>
          <w:szCs w:val="28"/>
          <w:lang w:val="ru-RU"/>
        </w:rPr>
      </w:pPr>
      <w:r w:rsidRPr="005A7AD3">
        <w:rPr>
          <w:color w:val="000000"/>
          <w:sz w:val="28"/>
          <w:szCs w:val="28"/>
          <w:lang w:val="ru-RU"/>
        </w:rPr>
        <w:t>направленность программы</w:t>
      </w:r>
      <w:r w:rsidR="00B47DAB" w:rsidRPr="005A7AD3">
        <w:rPr>
          <w:color w:val="000000"/>
          <w:sz w:val="28"/>
          <w:szCs w:val="28"/>
          <w:lang w:val="ru-RU"/>
        </w:rPr>
        <w:t xml:space="preserve"> магистратуры</w:t>
      </w:r>
      <w:r w:rsidRPr="005A7AD3">
        <w:rPr>
          <w:color w:val="000000"/>
          <w:sz w:val="28"/>
          <w:szCs w:val="28"/>
          <w:lang w:val="ru-RU"/>
        </w:rPr>
        <w:t>: «Машинное обучение на текстах и графах»</w:t>
      </w:r>
    </w:p>
    <w:p w14:paraId="7561B040" w14:textId="77777777" w:rsidR="00634C5C" w:rsidRPr="00B47DAB" w:rsidRDefault="00634C5C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color w:val="000000"/>
          <w:sz w:val="28"/>
          <w:szCs w:val="28"/>
        </w:rPr>
      </w:pPr>
    </w:p>
    <w:p w14:paraId="3FB36B6E" w14:textId="77777777" w:rsidR="00634C5C" w:rsidRPr="00B47DAB" w:rsidRDefault="00634C5C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color w:val="000000"/>
          <w:sz w:val="28"/>
          <w:szCs w:val="28"/>
        </w:rPr>
      </w:pPr>
    </w:p>
    <w:p w14:paraId="741CA3C1" w14:textId="24F8CEE1" w:rsidR="00634C5C" w:rsidRPr="00B47DAB" w:rsidRDefault="00634C5C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color w:val="000000"/>
          <w:sz w:val="28"/>
          <w:szCs w:val="28"/>
        </w:rPr>
      </w:pPr>
    </w:p>
    <w:p w14:paraId="09C30BB8" w14:textId="77777777" w:rsidR="00634C5C" w:rsidRPr="00B47DAB" w:rsidRDefault="00634C5C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color w:val="000000"/>
          <w:sz w:val="28"/>
          <w:szCs w:val="28"/>
        </w:rPr>
      </w:pPr>
    </w:p>
    <w:p w14:paraId="1AA534D6" w14:textId="77777777" w:rsidR="00634C5C" w:rsidRPr="00B47DAB" w:rsidRDefault="00634C5C" w:rsidP="00634C5C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center"/>
        <w:rPr>
          <w:color w:val="000000"/>
          <w:sz w:val="28"/>
          <w:szCs w:val="28"/>
        </w:rPr>
      </w:pPr>
    </w:p>
    <w:p w14:paraId="4EE8C8E9" w14:textId="77777777" w:rsidR="00F60C27" w:rsidRPr="00B47DAB" w:rsidRDefault="00F60C27" w:rsidP="00634C5C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1" w:hanging="3"/>
        <w:jc w:val="center"/>
        <w:rPr>
          <w:color w:val="000000"/>
          <w:sz w:val="28"/>
          <w:szCs w:val="28"/>
        </w:rPr>
      </w:pPr>
    </w:p>
    <w:p w14:paraId="5370844F" w14:textId="77777777" w:rsidR="00F60C27" w:rsidRPr="00B47DAB" w:rsidRDefault="00F60C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1E90B998" w14:textId="77777777" w:rsidR="00F60C27" w:rsidRPr="00B47DAB" w:rsidRDefault="00F60C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312CCF77" w14:textId="77777777" w:rsidR="00F60C27" w:rsidRPr="00B47DAB" w:rsidRDefault="00F60C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1F1FDA81" w14:textId="77777777" w:rsidR="00F60C27" w:rsidRPr="00B47DAB" w:rsidRDefault="00F60C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240E4B46" w14:textId="77777777" w:rsidR="00F60C27" w:rsidRPr="00B47DAB" w:rsidRDefault="00F60C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536A900C" w14:textId="77777777" w:rsidR="00F60C27" w:rsidRPr="00B47DAB" w:rsidRDefault="00F60C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ru-RU"/>
        </w:rPr>
      </w:pPr>
    </w:p>
    <w:p w14:paraId="3E1E19AF" w14:textId="77777777" w:rsidR="00840611" w:rsidRPr="00B47DAB" w:rsidRDefault="008406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ru-RU"/>
        </w:rPr>
      </w:pPr>
    </w:p>
    <w:p w14:paraId="23CC13F6" w14:textId="77777777" w:rsidR="00840611" w:rsidRPr="00B47DAB" w:rsidRDefault="008406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ru-RU"/>
        </w:rPr>
      </w:pPr>
    </w:p>
    <w:p w14:paraId="747E8936" w14:textId="77777777" w:rsidR="00B83CC5" w:rsidRPr="00B47DAB" w:rsidRDefault="00B83CC5" w:rsidP="00B83CC5">
      <w:pPr>
        <w:pBdr>
          <w:top w:val="nil"/>
          <w:left w:val="nil"/>
          <w:bottom w:val="nil"/>
          <w:right w:val="nil"/>
          <w:between w:val="nil"/>
        </w:pBdr>
        <w:spacing w:line="251" w:lineRule="auto"/>
        <w:ind w:leftChars="0" w:left="0" w:firstLineChars="0" w:firstLine="0"/>
        <w:rPr>
          <w:color w:val="000000"/>
          <w:sz w:val="28"/>
          <w:szCs w:val="28"/>
        </w:rPr>
      </w:pPr>
    </w:p>
    <w:p w14:paraId="4BB94E51" w14:textId="3A449953" w:rsidR="00840611" w:rsidRPr="00B47DAB" w:rsidRDefault="00FF757A" w:rsidP="00B47DAB">
      <w:pPr>
        <w:pBdr>
          <w:top w:val="nil"/>
          <w:left w:val="nil"/>
          <w:bottom w:val="nil"/>
          <w:right w:val="nil"/>
          <w:between w:val="nil"/>
        </w:pBdr>
        <w:spacing w:line="251" w:lineRule="auto"/>
        <w:ind w:leftChars="0" w:left="0" w:firstLineChars="0" w:firstLine="0"/>
        <w:jc w:val="center"/>
        <w:rPr>
          <w:b/>
          <w:color w:val="000000"/>
          <w:sz w:val="28"/>
          <w:szCs w:val="28"/>
          <w:lang w:val="ru-RU"/>
        </w:rPr>
      </w:pPr>
      <w:r w:rsidRPr="00B47DAB">
        <w:rPr>
          <w:b/>
          <w:color w:val="000000"/>
          <w:sz w:val="28"/>
          <w:szCs w:val="28"/>
        </w:rPr>
        <w:t>Москва 202</w:t>
      </w:r>
      <w:r w:rsidR="00287FFE" w:rsidRPr="00B47DAB">
        <w:rPr>
          <w:b/>
          <w:color w:val="000000"/>
          <w:sz w:val="28"/>
          <w:szCs w:val="28"/>
          <w:lang w:val="ru-RU"/>
        </w:rPr>
        <w:t>3</w:t>
      </w:r>
    </w:p>
    <w:p w14:paraId="0C220DA7" w14:textId="17D353D8" w:rsidR="00634C5C" w:rsidRPr="00B47DAB" w:rsidRDefault="00634C5C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2" w:firstLineChars="0" w:firstLine="0"/>
        <w:jc w:val="center"/>
        <w:rPr>
          <w:b/>
          <w:color w:val="000000"/>
          <w:sz w:val="28"/>
          <w:szCs w:val="28"/>
        </w:rPr>
      </w:pPr>
      <w:r w:rsidRPr="00B47DAB">
        <w:rPr>
          <w:b/>
          <w:color w:val="000000"/>
          <w:sz w:val="28"/>
          <w:szCs w:val="28"/>
        </w:rPr>
        <w:lastRenderedPageBreak/>
        <w:t>Федеральное государственное образовательное бюджетное</w:t>
      </w:r>
    </w:p>
    <w:p w14:paraId="1172782B" w14:textId="77777777" w:rsidR="00634C5C" w:rsidRPr="00B47DAB" w:rsidRDefault="00634C5C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b/>
          <w:color w:val="000000"/>
          <w:sz w:val="28"/>
          <w:szCs w:val="28"/>
        </w:rPr>
      </w:pPr>
      <w:r w:rsidRPr="00B47DAB">
        <w:rPr>
          <w:b/>
          <w:color w:val="000000"/>
          <w:sz w:val="28"/>
          <w:szCs w:val="28"/>
        </w:rPr>
        <w:t>учреждение высшего образования</w:t>
      </w:r>
    </w:p>
    <w:p w14:paraId="6F78BB72" w14:textId="77777777" w:rsidR="00634C5C" w:rsidRPr="00B47DAB" w:rsidRDefault="00634C5C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b/>
          <w:color w:val="000000"/>
          <w:sz w:val="28"/>
          <w:szCs w:val="28"/>
        </w:rPr>
      </w:pPr>
      <w:r w:rsidRPr="00B47DAB">
        <w:rPr>
          <w:b/>
          <w:color w:val="000000"/>
          <w:sz w:val="28"/>
          <w:szCs w:val="28"/>
        </w:rPr>
        <w:t>«ФИНАНСОВЫЙ УНИВЕРСИТЕТ</w:t>
      </w:r>
    </w:p>
    <w:p w14:paraId="05BBFC9A" w14:textId="77777777" w:rsidR="00634C5C" w:rsidRPr="00B47DAB" w:rsidRDefault="00634C5C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b/>
          <w:color w:val="000000"/>
          <w:sz w:val="28"/>
          <w:szCs w:val="28"/>
        </w:rPr>
      </w:pPr>
      <w:r w:rsidRPr="00B47DAB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17D660E9" w14:textId="77777777" w:rsidR="00634C5C" w:rsidRPr="00B47DAB" w:rsidRDefault="00634C5C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b/>
          <w:color w:val="000000"/>
          <w:sz w:val="28"/>
          <w:szCs w:val="28"/>
        </w:rPr>
      </w:pPr>
      <w:r w:rsidRPr="00B47DAB">
        <w:rPr>
          <w:color w:val="000000"/>
          <w:sz w:val="28"/>
          <w:szCs w:val="28"/>
        </w:rPr>
        <w:t>(</w:t>
      </w:r>
      <w:r w:rsidRPr="00B47DAB">
        <w:rPr>
          <w:b/>
          <w:color w:val="000000"/>
          <w:sz w:val="28"/>
          <w:szCs w:val="28"/>
        </w:rPr>
        <w:t>Финансовый университет)</w:t>
      </w:r>
    </w:p>
    <w:p w14:paraId="165090A1" w14:textId="77777777" w:rsidR="00634C5C" w:rsidRPr="00B47DAB" w:rsidRDefault="00634C5C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color w:val="000000"/>
          <w:sz w:val="28"/>
          <w:szCs w:val="28"/>
        </w:rPr>
      </w:pPr>
    </w:p>
    <w:p w14:paraId="2BC93CFE" w14:textId="77777777" w:rsidR="00634C5C" w:rsidRPr="00B47DAB" w:rsidRDefault="00634C5C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color w:val="000000"/>
          <w:sz w:val="28"/>
          <w:szCs w:val="28"/>
        </w:rPr>
      </w:pPr>
      <w:r w:rsidRPr="00B47DAB">
        <w:rPr>
          <w:color w:val="000000"/>
          <w:sz w:val="28"/>
          <w:szCs w:val="28"/>
        </w:rPr>
        <w:t xml:space="preserve">  Департамент иностранных языков и межкультурной коммуникации Факультета международных экономических отношений</w:t>
      </w:r>
    </w:p>
    <w:p w14:paraId="6235A135" w14:textId="77777777" w:rsidR="00D96CD7" w:rsidRPr="00B47DAB" w:rsidRDefault="00634C5C" w:rsidP="001848F1">
      <w:pPr>
        <w:spacing w:after="5" w:line="240" w:lineRule="auto"/>
        <w:ind w:left="1" w:right="2" w:hanging="3"/>
        <w:jc w:val="right"/>
        <w:rPr>
          <w:b/>
          <w:sz w:val="28"/>
          <w:szCs w:val="28"/>
        </w:rPr>
      </w:pPr>
      <w:r w:rsidRPr="00B47DAB">
        <w:rPr>
          <w:b/>
          <w:sz w:val="28"/>
          <w:szCs w:val="28"/>
        </w:rPr>
        <w:t xml:space="preserve"> </w:t>
      </w:r>
    </w:p>
    <w:tbl>
      <w:tblPr>
        <w:tblStyle w:val="af6"/>
        <w:tblpPr w:leftFromText="180" w:rightFromText="180" w:vertAnchor="text" w:horzAnchor="margin" w:tblpY="10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4253"/>
      </w:tblGrid>
      <w:tr w:rsidR="00E13B8A" w:rsidRPr="00B47DAB" w14:paraId="671873C2" w14:textId="77777777" w:rsidTr="00E13B8A">
        <w:tc>
          <w:tcPr>
            <w:tcW w:w="5386" w:type="dxa"/>
          </w:tcPr>
          <w:p w14:paraId="60F59B63" w14:textId="700DF059" w:rsidR="00E13B8A" w:rsidRPr="00B47DAB" w:rsidRDefault="00347FDC" w:rsidP="001848F1">
            <w:pPr>
              <w:pStyle w:val="xmsonormal"/>
              <w:shd w:val="clear" w:color="auto" w:fill="FFFFFF"/>
              <w:spacing w:before="0" w:beforeAutospacing="0" w:after="0" w:afterAutospacing="0"/>
              <w:rPr>
                <w:strike/>
                <w:color w:val="201F1E"/>
                <w:sz w:val="28"/>
                <w:szCs w:val="28"/>
              </w:rPr>
            </w:pPr>
            <w:r w:rsidRPr="00B47DAB">
              <w:rPr>
                <w:strike/>
                <w:color w:val="201F1E"/>
                <w:sz w:val="28"/>
                <w:szCs w:val="28"/>
                <w:bdr w:val="none" w:sz="0" w:space="0" w:color="auto" w:frame="1"/>
              </w:rPr>
              <w:t xml:space="preserve"> </w:t>
            </w:r>
          </w:p>
          <w:p w14:paraId="495712E2" w14:textId="77777777" w:rsidR="00E13B8A" w:rsidRPr="00B47DAB" w:rsidRDefault="00E13B8A" w:rsidP="001848F1">
            <w:pPr>
              <w:spacing w:line="240" w:lineRule="auto"/>
              <w:ind w:left="1" w:hanging="3"/>
              <w:jc w:val="right"/>
              <w:textDirection w:val="lrTb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14:paraId="1BE6E340" w14:textId="20B2EA28" w:rsidR="00C76382" w:rsidRPr="00B47DAB" w:rsidRDefault="00C76382" w:rsidP="001848F1">
            <w:pPr>
              <w:spacing w:line="240" w:lineRule="auto"/>
              <w:ind w:leftChars="0" w:left="0" w:firstLineChars="0" w:firstLine="0"/>
              <w:textDirection w:val="lrTb"/>
              <w:rPr>
                <w:sz w:val="28"/>
                <w:szCs w:val="28"/>
              </w:rPr>
            </w:pPr>
            <w:r w:rsidRPr="00B47DAB">
              <w:rPr>
                <w:sz w:val="28"/>
                <w:szCs w:val="28"/>
              </w:rPr>
              <w:t>УТВЕРЖДАЮ</w:t>
            </w:r>
          </w:p>
          <w:p w14:paraId="03A8CBB2" w14:textId="77777777" w:rsidR="00C76382" w:rsidRPr="00B47DAB" w:rsidRDefault="00C76382" w:rsidP="001848F1">
            <w:pPr>
              <w:spacing w:line="240" w:lineRule="auto"/>
              <w:ind w:left="1" w:hanging="3"/>
              <w:textDirection w:val="lrTb"/>
              <w:rPr>
                <w:sz w:val="28"/>
                <w:szCs w:val="28"/>
              </w:rPr>
            </w:pPr>
            <w:r w:rsidRPr="00B47DAB">
              <w:rPr>
                <w:sz w:val="28"/>
                <w:szCs w:val="28"/>
              </w:rPr>
              <w:t xml:space="preserve">Проректор по учебной и   </w:t>
            </w:r>
          </w:p>
          <w:p w14:paraId="42B5FD5F" w14:textId="566126B2" w:rsidR="00C76382" w:rsidRPr="00B47DAB" w:rsidRDefault="00C76382" w:rsidP="001848F1">
            <w:pPr>
              <w:spacing w:line="240" w:lineRule="auto"/>
              <w:ind w:left="1" w:hanging="3"/>
              <w:textDirection w:val="lrTb"/>
              <w:rPr>
                <w:sz w:val="28"/>
                <w:szCs w:val="28"/>
              </w:rPr>
            </w:pPr>
            <w:r w:rsidRPr="00B47DAB">
              <w:rPr>
                <w:sz w:val="28"/>
                <w:szCs w:val="28"/>
              </w:rPr>
              <w:t xml:space="preserve">методической работе </w:t>
            </w:r>
          </w:p>
          <w:p w14:paraId="68165553" w14:textId="77777777" w:rsidR="00C76382" w:rsidRPr="00B47DAB" w:rsidRDefault="00C76382" w:rsidP="001848F1">
            <w:pPr>
              <w:spacing w:line="240" w:lineRule="auto"/>
              <w:ind w:left="1" w:hanging="3"/>
              <w:textDirection w:val="lrTb"/>
              <w:rPr>
                <w:sz w:val="28"/>
                <w:szCs w:val="28"/>
              </w:rPr>
            </w:pPr>
          </w:p>
          <w:p w14:paraId="5AC5FF59" w14:textId="77777777" w:rsidR="00C76382" w:rsidRPr="00B47DAB" w:rsidRDefault="00C76382" w:rsidP="001848F1">
            <w:pPr>
              <w:spacing w:line="240" w:lineRule="auto"/>
              <w:ind w:left="1" w:hanging="3"/>
              <w:textDirection w:val="lrTb"/>
              <w:rPr>
                <w:sz w:val="28"/>
                <w:szCs w:val="28"/>
              </w:rPr>
            </w:pPr>
            <w:r w:rsidRPr="00B47DAB">
              <w:rPr>
                <w:sz w:val="28"/>
                <w:szCs w:val="28"/>
              </w:rPr>
              <w:t xml:space="preserve">___________ Е. А. Каменева </w:t>
            </w:r>
          </w:p>
          <w:p w14:paraId="78E1F15D" w14:textId="3A3AD474" w:rsidR="00C76382" w:rsidRPr="00B47DAB" w:rsidRDefault="007122F8" w:rsidP="001848F1">
            <w:pPr>
              <w:spacing w:line="240" w:lineRule="auto"/>
              <w:ind w:left="1" w:hanging="3"/>
              <w:textDirection w:val="lrTb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  <w:lang w:val="ru-RU"/>
              </w:rPr>
              <w:t xml:space="preserve">27 декабря </w:t>
            </w:r>
            <w:r w:rsidR="00B37F65" w:rsidRPr="00B47DAB">
              <w:rPr>
                <w:sz w:val="28"/>
                <w:szCs w:val="28"/>
                <w:u w:val="single"/>
                <w:lang w:val="ru-RU"/>
              </w:rPr>
              <w:t xml:space="preserve"> </w:t>
            </w:r>
            <w:r w:rsidR="00C76382" w:rsidRPr="00B47DAB">
              <w:rPr>
                <w:sz w:val="28"/>
                <w:szCs w:val="28"/>
              </w:rPr>
              <w:t>202</w:t>
            </w:r>
            <w:r w:rsidR="00287FFE" w:rsidRPr="00B47DAB">
              <w:rPr>
                <w:sz w:val="28"/>
                <w:szCs w:val="28"/>
                <w:lang w:val="ru-RU"/>
              </w:rPr>
              <w:t>3</w:t>
            </w:r>
            <w:r w:rsidR="00C76382" w:rsidRPr="00B47DAB">
              <w:rPr>
                <w:sz w:val="28"/>
                <w:szCs w:val="28"/>
              </w:rPr>
              <w:t>г.</w:t>
            </w:r>
          </w:p>
          <w:p w14:paraId="6F172CA4" w14:textId="14EF8BEC" w:rsidR="00E13B8A" w:rsidRPr="00B47DAB" w:rsidRDefault="00E13B8A" w:rsidP="001848F1">
            <w:pPr>
              <w:spacing w:line="240" w:lineRule="auto"/>
              <w:ind w:left="1" w:hanging="3"/>
              <w:textDirection w:val="lrTb"/>
              <w:rPr>
                <w:sz w:val="28"/>
                <w:szCs w:val="28"/>
              </w:rPr>
            </w:pPr>
          </w:p>
        </w:tc>
      </w:tr>
    </w:tbl>
    <w:p w14:paraId="010FDE19" w14:textId="0E69BF56" w:rsidR="00634C5C" w:rsidRPr="00B47DAB" w:rsidRDefault="00634C5C" w:rsidP="001848F1">
      <w:pPr>
        <w:spacing w:after="5" w:line="240" w:lineRule="auto"/>
        <w:ind w:leftChars="0" w:left="0" w:right="2" w:firstLineChars="0" w:firstLine="0"/>
        <w:rPr>
          <w:b/>
          <w:color w:val="FF0000"/>
          <w:sz w:val="28"/>
          <w:szCs w:val="28"/>
          <w:u w:val="single"/>
          <w:lang w:val="ru-RU"/>
        </w:rPr>
      </w:pPr>
    </w:p>
    <w:p w14:paraId="58C81B1B" w14:textId="00C25FEE" w:rsidR="00634C5C" w:rsidRPr="00B47DAB" w:rsidRDefault="006156ED" w:rsidP="001848F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b/>
          <w:color w:val="000000"/>
          <w:sz w:val="28"/>
          <w:szCs w:val="28"/>
          <w:lang w:val="ru-RU"/>
        </w:rPr>
      </w:pPr>
      <w:r w:rsidRPr="00B47DAB">
        <w:rPr>
          <w:b/>
          <w:color w:val="000000"/>
          <w:sz w:val="28"/>
          <w:szCs w:val="28"/>
        </w:rPr>
        <w:t xml:space="preserve">  Климова И. И.,</w:t>
      </w:r>
      <w:r w:rsidR="00634C5C" w:rsidRPr="00B47DAB">
        <w:rPr>
          <w:b/>
          <w:color w:val="000000"/>
          <w:sz w:val="28"/>
          <w:szCs w:val="28"/>
        </w:rPr>
        <w:t xml:space="preserve"> </w:t>
      </w:r>
      <w:r w:rsidR="00840611" w:rsidRPr="00B47DAB">
        <w:rPr>
          <w:b/>
          <w:color w:val="000000"/>
          <w:sz w:val="28"/>
          <w:szCs w:val="28"/>
          <w:lang w:val="ru-RU"/>
        </w:rPr>
        <w:t>Сухорукова Д.В.</w:t>
      </w:r>
      <w:r w:rsidR="004454E7" w:rsidRPr="00B47DAB">
        <w:rPr>
          <w:b/>
          <w:color w:val="000000"/>
          <w:sz w:val="28"/>
          <w:szCs w:val="28"/>
          <w:lang w:val="ru-RU"/>
        </w:rPr>
        <w:t>, Андреева Е.Ю.</w:t>
      </w:r>
    </w:p>
    <w:p w14:paraId="0FC4B33A" w14:textId="77777777" w:rsidR="00634C5C" w:rsidRPr="00B47DAB" w:rsidRDefault="00634C5C" w:rsidP="001848F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b/>
          <w:color w:val="000000"/>
          <w:sz w:val="28"/>
          <w:szCs w:val="28"/>
        </w:rPr>
      </w:pPr>
    </w:p>
    <w:p w14:paraId="081C83E7" w14:textId="30FDC019" w:rsidR="00634C5C" w:rsidRPr="00B47DAB" w:rsidRDefault="00634C5C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b/>
          <w:color w:val="000000"/>
          <w:sz w:val="28"/>
          <w:szCs w:val="28"/>
          <w:lang w:val="ru-RU"/>
        </w:rPr>
      </w:pPr>
      <w:r w:rsidRPr="00B47DAB">
        <w:rPr>
          <w:b/>
          <w:color w:val="000000"/>
          <w:sz w:val="28"/>
          <w:szCs w:val="28"/>
        </w:rPr>
        <w:t xml:space="preserve"> </w:t>
      </w:r>
      <w:r w:rsidR="006156ED" w:rsidRPr="00B47DAB">
        <w:rPr>
          <w:b/>
          <w:color w:val="000000"/>
          <w:sz w:val="28"/>
          <w:szCs w:val="28"/>
          <w:lang w:val="ru-RU"/>
        </w:rPr>
        <w:t xml:space="preserve">ВВЕДЕНИЕ В МАТЕМАТИЧЕСКУЮ ЛИНГВИСТИКУ </w:t>
      </w:r>
    </w:p>
    <w:p w14:paraId="48FCE180" w14:textId="77777777" w:rsidR="00634C5C" w:rsidRPr="00B47DAB" w:rsidRDefault="00634C5C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b/>
          <w:color w:val="000000"/>
          <w:sz w:val="28"/>
          <w:szCs w:val="28"/>
        </w:rPr>
      </w:pPr>
      <w:r w:rsidRPr="00B47DAB">
        <w:rPr>
          <w:b/>
          <w:color w:val="000000"/>
          <w:sz w:val="28"/>
          <w:szCs w:val="28"/>
        </w:rPr>
        <w:t xml:space="preserve"> </w:t>
      </w:r>
    </w:p>
    <w:p w14:paraId="2863C843" w14:textId="77777777" w:rsidR="00634C5C" w:rsidRPr="00B47DAB" w:rsidRDefault="00634C5C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b/>
          <w:color w:val="000000"/>
          <w:sz w:val="28"/>
          <w:szCs w:val="28"/>
        </w:rPr>
      </w:pPr>
      <w:r w:rsidRPr="00B47DAB">
        <w:rPr>
          <w:b/>
          <w:color w:val="000000"/>
          <w:sz w:val="28"/>
          <w:szCs w:val="28"/>
        </w:rPr>
        <w:t xml:space="preserve">Рабочая программа дисциплины </w:t>
      </w:r>
    </w:p>
    <w:p w14:paraId="1706873D" w14:textId="77777777" w:rsidR="00634C5C" w:rsidRPr="00B47DAB" w:rsidRDefault="00634C5C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color w:val="000000"/>
          <w:sz w:val="28"/>
          <w:szCs w:val="28"/>
        </w:rPr>
      </w:pPr>
    </w:p>
    <w:p w14:paraId="62155CAC" w14:textId="77777777" w:rsidR="0092358B" w:rsidRPr="005F79DE" w:rsidRDefault="006156ED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color w:val="000000"/>
          <w:sz w:val="28"/>
          <w:szCs w:val="28"/>
        </w:rPr>
      </w:pPr>
      <w:r w:rsidRPr="00B47DAB">
        <w:rPr>
          <w:color w:val="000000"/>
          <w:sz w:val="28"/>
          <w:szCs w:val="28"/>
          <w:lang w:val="ru-RU"/>
        </w:rPr>
        <w:t xml:space="preserve"> </w:t>
      </w:r>
      <w:r w:rsidR="0092358B" w:rsidRPr="005F79DE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68913096" w14:textId="77777777" w:rsidR="0092358B" w:rsidRPr="005F79DE" w:rsidRDefault="0092358B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color w:val="000000"/>
          <w:sz w:val="28"/>
          <w:szCs w:val="28"/>
        </w:rPr>
      </w:pPr>
      <w:r w:rsidRPr="005F79DE">
        <w:rPr>
          <w:color w:val="000000"/>
          <w:sz w:val="28"/>
          <w:szCs w:val="28"/>
        </w:rPr>
        <w:t xml:space="preserve">01.04.02 Прикладная математика и информатика, </w:t>
      </w:r>
    </w:p>
    <w:p w14:paraId="00A4D406" w14:textId="4C654BFB" w:rsidR="00840611" w:rsidRPr="00B47DAB" w:rsidRDefault="0092358B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color w:val="000000"/>
          <w:sz w:val="28"/>
          <w:szCs w:val="28"/>
          <w:lang w:val="ru-RU"/>
        </w:rPr>
      </w:pPr>
      <w:r w:rsidRPr="005F79DE">
        <w:rPr>
          <w:color w:val="000000"/>
          <w:sz w:val="28"/>
          <w:szCs w:val="28"/>
        </w:rPr>
        <w:t>направленность программы</w:t>
      </w:r>
      <w:r w:rsidR="00AF2035" w:rsidRPr="005F79DE">
        <w:rPr>
          <w:color w:val="000000"/>
          <w:sz w:val="28"/>
          <w:szCs w:val="28"/>
          <w:lang w:val="ru-RU"/>
        </w:rPr>
        <w:t xml:space="preserve"> магистратуры</w:t>
      </w:r>
      <w:r w:rsidRPr="005F79DE">
        <w:rPr>
          <w:color w:val="000000"/>
          <w:sz w:val="28"/>
          <w:szCs w:val="28"/>
        </w:rPr>
        <w:t>: «Машинное обучение на текстах и графах»</w:t>
      </w:r>
    </w:p>
    <w:p w14:paraId="53DDB41F" w14:textId="77777777" w:rsidR="0092358B" w:rsidRPr="00B47DAB" w:rsidRDefault="0092358B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color w:val="000000"/>
          <w:sz w:val="28"/>
          <w:szCs w:val="28"/>
          <w:lang w:val="ru-RU"/>
        </w:rPr>
      </w:pPr>
    </w:p>
    <w:p w14:paraId="7B53F35B" w14:textId="77777777" w:rsidR="0092358B" w:rsidRPr="00B47DAB" w:rsidRDefault="0092358B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color w:val="000000"/>
          <w:sz w:val="28"/>
          <w:szCs w:val="28"/>
          <w:lang w:val="ru-RU"/>
        </w:rPr>
      </w:pPr>
    </w:p>
    <w:p w14:paraId="368AADA8" w14:textId="70628A73" w:rsidR="00962E5F" w:rsidRPr="00ED6117" w:rsidRDefault="00962E5F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2" w:hanging="3"/>
        <w:jc w:val="center"/>
        <w:rPr>
          <w:color w:val="201F1E"/>
          <w:kern w:val="0"/>
          <w:position w:val="0"/>
          <w:sz w:val="28"/>
          <w:szCs w:val="28"/>
          <w:lang w:val="ru-RU" w:eastAsia="ru-RU" w:bidi="ar-SA"/>
        </w:rPr>
      </w:pPr>
      <w:r w:rsidRPr="001848F1">
        <w:rPr>
          <w:color w:val="000000"/>
          <w:kern w:val="0"/>
          <w:position w:val="0"/>
          <w:sz w:val="28"/>
          <w:szCs w:val="28"/>
          <w:bdr w:val="none" w:sz="0" w:space="0" w:color="auto" w:frame="1"/>
          <w:lang w:val="ru-RU" w:eastAsia="ru-RU" w:bidi="ar-SA"/>
        </w:rPr>
        <w:t xml:space="preserve">Рекомендовано </w:t>
      </w:r>
      <w:r w:rsidRPr="00ED6117">
        <w:rPr>
          <w:color w:val="000000"/>
          <w:kern w:val="0"/>
          <w:position w:val="0"/>
          <w:sz w:val="28"/>
          <w:szCs w:val="28"/>
          <w:bdr w:val="none" w:sz="0" w:space="0" w:color="auto" w:frame="1"/>
          <w:lang w:val="ru-RU" w:eastAsia="ru-RU" w:bidi="ar-SA"/>
        </w:rPr>
        <w:t>Ученым советом Факультета международных экономических отношений</w:t>
      </w:r>
      <w:r w:rsidR="00C76382" w:rsidRPr="00ED6117">
        <w:rPr>
          <w:color w:val="201F1E"/>
          <w:kern w:val="0"/>
          <w:position w:val="0"/>
          <w:sz w:val="28"/>
          <w:szCs w:val="28"/>
          <w:lang w:val="ru-RU" w:eastAsia="ru-RU" w:bidi="ar-SA"/>
        </w:rPr>
        <w:br/>
      </w:r>
      <w:r w:rsidR="00254D8D" w:rsidRPr="00ED6117">
        <w:rPr>
          <w:color w:val="000000"/>
          <w:kern w:val="0"/>
          <w:position w:val="0"/>
          <w:sz w:val="28"/>
          <w:szCs w:val="28"/>
          <w:bdr w:val="none" w:sz="0" w:space="0" w:color="auto" w:frame="1"/>
          <w:lang w:val="ru-RU" w:eastAsia="ru-RU" w:bidi="ar-SA"/>
        </w:rPr>
        <w:t xml:space="preserve">(протокол № </w:t>
      </w:r>
      <w:r w:rsidR="00840611" w:rsidRPr="00ED6117">
        <w:rPr>
          <w:color w:val="000000"/>
          <w:kern w:val="0"/>
          <w:position w:val="0"/>
          <w:sz w:val="28"/>
          <w:szCs w:val="28"/>
          <w:bdr w:val="none" w:sz="0" w:space="0" w:color="auto" w:frame="1"/>
          <w:lang w:val="ru-RU" w:eastAsia="ru-RU" w:bidi="ar-SA"/>
        </w:rPr>
        <w:t>4</w:t>
      </w:r>
      <w:r w:rsidR="007122F8">
        <w:rPr>
          <w:color w:val="000000"/>
          <w:kern w:val="0"/>
          <w:position w:val="0"/>
          <w:sz w:val="28"/>
          <w:szCs w:val="28"/>
          <w:bdr w:val="none" w:sz="0" w:space="0" w:color="auto" w:frame="1"/>
          <w:lang w:val="ru-RU" w:eastAsia="ru-RU" w:bidi="ar-SA"/>
        </w:rPr>
        <w:t>1</w:t>
      </w:r>
      <w:bookmarkStart w:id="0" w:name="_GoBack"/>
      <w:bookmarkEnd w:id="0"/>
      <w:r w:rsidR="00254D8D" w:rsidRPr="00ED6117">
        <w:rPr>
          <w:color w:val="000000"/>
          <w:kern w:val="0"/>
          <w:position w:val="0"/>
          <w:sz w:val="28"/>
          <w:szCs w:val="28"/>
          <w:bdr w:val="none" w:sz="0" w:space="0" w:color="auto" w:frame="1"/>
          <w:lang w:val="ru-RU" w:eastAsia="ru-RU" w:bidi="ar-SA"/>
        </w:rPr>
        <w:t xml:space="preserve"> от </w:t>
      </w:r>
      <w:r w:rsidR="007122F8">
        <w:rPr>
          <w:color w:val="000000"/>
          <w:kern w:val="0"/>
          <w:position w:val="0"/>
          <w:sz w:val="28"/>
          <w:szCs w:val="28"/>
          <w:bdr w:val="none" w:sz="0" w:space="0" w:color="auto" w:frame="1"/>
          <w:lang w:val="ru-RU" w:eastAsia="ru-RU" w:bidi="ar-SA"/>
        </w:rPr>
        <w:t>20</w:t>
      </w:r>
      <w:r w:rsidR="00DE1176" w:rsidRPr="00ED6117">
        <w:rPr>
          <w:color w:val="000000"/>
          <w:kern w:val="0"/>
          <w:position w:val="0"/>
          <w:sz w:val="28"/>
          <w:szCs w:val="28"/>
          <w:bdr w:val="none" w:sz="0" w:space="0" w:color="auto" w:frame="1"/>
          <w:lang w:val="ru-RU" w:eastAsia="ru-RU" w:bidi="ar-SA"/>
        </w:rPr>
        <w:t>.</w:t>
      </w:r>
      <w:r w:rsidR="007122F8">
        <w:rPr>
          <w:color w:val="000000"/>
          <w:kern w:val="0"/>
          <w:position w:val="0"/>
          <w:sz w:val="28"/>
          <w:szCs w:val="28"/>
          <w:bdr w:val="none" w:sz="0" w:space="0" w:color="auto" w:frame="1"/>
          <w:lang w:val="ru-RU" w:eastAsia="ru-RU" w:bidi="ar-SA"/>
        </w:rPr>
        <w:t>12</w:t>
      </w:r>
      <w:r w:rsidR="00DE1176" w:rsidRPr="00ED6117">
        <w:rPr>
          <w:color w:val="000000"/>
          <w:kern w:val="0"/>
          <w:position w:val="0"/>
          <w:sz w:val="28"/>
          <w:szCs w:val="28"/>
          <w:bdr w:val="none" w:sz="0" w:space="0" w:color="auto" w:frame="1"/>
          <w:lang w:val="ru-RU" w:eastAsia="ru-RU" w:bidi="ar-SA"/>
        </w:rPr>
        <w:t>.2023</w:t>
      </w:r>
      <w:r w:rsidRPr="00ED6117">
        <w:rPr>
          <w:color w:val="000000"/>
          <w:kern w:val="0"/>
          <w:position w:val="0"/>
          <w:sz w:val="28"/>
          <w:szCs w:val="28"/>
          <w:bdr w:val="none" w:sz="0" w:space="0" w:color="auto" w:frame="1"/>
          <w:lang w:val="ru-RU" w:eastAsia="ru-RU" w:bidi="ar-SA"/>
        </w:rPr>
        <w:t xml:space="preserve"> г.)</w:t>
      </w:r>
    </w:p>
    <w:p w14:paraId="48903DE5" w14:textId="20E9DA16" w:rsidR="00C76382" w:rsidRPr="00B47DAB" w:rsidRDefault="00C66EA7" w:rsidP="001848F1">
      <w:pPr>
        <w:pStyle w:val="af7"/>
        <w:shd w:val="clear" w:color="auto" w:fill="FFFFFF"/>
        <w:spacing w:before="0" w:after="0" w:afterAutospacing="0"/>
        <w:jc w:val="center"/>
        <w:rPr>
          <w:color w:val="000000"/>
          <w:sz w:val="28"/>
          <w:szCs w:val="28"/>
          <w:bdr w:val="none" w:sz="0" w:space="0" w:color="auto" w:frame="1"/>
        </w:rPr>
      </w:pPr>
      <w:r w:rsidRPr="00ED6117">
        <w:rPr>
          <w:color w:val="000000"/>
          <w:sz w:val="28"/>
          <w:szCs w:val="28"/>
          <w:bdr w:val="none" w:sz="0" w:space="0" w:color="auto" w:frame="1"/>
        </w:rPr>
        <w:t>Одобрено Советом учебно-научного Департамента иностранных языков и межкультурной коммуникации Факультета международных экономических отношений</w:t>
      </w:r>
      <w:r w:rsidR="00C76382" w:rsidRPr="00ED6117">
        <w:rPr>
          <w:color w:val="000000"/>
          <w:sz w:val="28"/>
          <w:szCs w:val="28"/>
          <w:bdr w:val="none" w:sz="0" w:space="0" w:color="auto" w:frame="1"/>
        </w:rPr>
        <w:br/>
      </w:r>
      <w:r w:rsidR="001848F1" w:rsidRPr="00ED6117">
        <w:rPr>
          <w:color w:val="000000"/>
          <w:sz w:val="28"/>
          <w:szCs w:val="28"/>
          <w:bdr w:val="none" w:sz="0" w:space="0" w:color="auto" w:frame="1"/>
        </w:rPr>
        <w:t xml:space="preserve">(протокол № </w:t>
      </w:r>
      <w:r w:rsidR="007122F8">
        <w:rPr>
          <w:color w:val="000000"/>
          <w:sz w:val="28"/>
          <w:szCs w:val="28"/>
          <w:bdr w:val="none" w:sz="0" w:space="0" w:color="auto" w:frame="1"/>
        </w:rPr>
        <w:t>5</w:t>
      </w:r>
      <w:r w:rsidR="00254D8D" w:rsidRPr="00ED6117">
        <w:rPr>
          <w:color w:val="000000"/>
          <w:sz w:val="28"/>
          <w:szCs w:val="28"/>
          <w:bdr w:val="none" w:sz="0" w:space="0" w:color="auto" w:frame="1"/>
        </w:rPr>
        <w:t xml:space="preserve"> от </w:t>
      </w:r>
      <w:r w:rsidR="00DE1176" w:rsidRPr="00ED6117">
        <w:rPr>
          <w:color w:val="000000"/>
          <w:sz w:val="28"/>
          <w:szCs w:val="28"/>
          <w:bdr w:val="none" w:sz="0" w:space="0" w:color="auto" w:frame="1"/>
        </w:rPr>
        <w:t>20</w:t>
      </w:r>
      <w:r w:rsidR="006156ED" w:rsidRPr="00ED6117">
        <w:rPr>
          <w:color w:val="000000"/>
          <w:sz w:val="28"/>
          <w:szCs w:val="28"/>
          <w:bdr w:val="none" w:sz="0" w:space="0" w:color="auto" w:frame="1"/>
        </w:rPr>
        <w:t>.1</w:t>
      </w:r>
      <w:r w:rsidR="00DE1176" w:rsidRPr="00ED6117">
        <w:rPr>
          <w:color w:val="000000"/>
          <w:sz w:val="28"/>
          <w:szCs w:val="28"/>
          <w:bdr w:val="none" w:sz="0" w:space="0" w:color="auto" w:frame="1"/>
        </w:rPr>
        <w:t>2</w:t>
      </w:r>
      <w:r w:rsidR="00B83CC5" w:rsidRPr="00ED6117">
        <w:rPr>
          <w:color w:val="000000"/>
          <w:sz w:val="28"/>
          <w:szCs w:val="28"/>
          <w:bdr w:val="none" w:sz="0" w:space="0" w:color="auto" w:frame="1"/>
        </w:rPr>
        <w:t>.202</w:t>
      </w:r>
      <w:r w:rsidR="00DE1176" w:rsidRPr="00ED6117">
        <w:rPr>
          <w:color w:val="000000"/>
          <w:sz w:val="28"/>
          <w:szCs w:val="28"/>
          <w:bdr w:val="none" w:sz="0" w:space="0" w:color="auto" w:frame="1"/>
        </w:rPr>
        <w:t>3</w:t>
      </w:r>
      <w:r w:rsidRPr="00ED6117">
        <w:rPr>
          <w:color w:val="000000"/>
          <w:sz w:val="28"/>
          <w:szCs w:val="28"/>
          <w:bdr w:val="none" w:sz="0" w:space="0" w:color="auto" w:frame="1"/>
        </w:rPr>
        <w:t xml:space="preserve"> г.)</w:t>
      </w:r>
      <w:r w:rsidR="00254D8D" w:rsidRPr="00B47DAB">
        <w:rPr>
          <w:color w:val="000000"/>
          <w:sz w:val="28"/>
          <w:szCs w:val="28"/>
          <w:bdr w:val="none" w:sz="0" w:space="0" w:color="auto" w:frame="1"/>
        </w:rPr>
        <w:br/>
        <w:t xml:space="preserve"> </w:t>
      </w:r>
    </w:p>
    <w:p w14:paraId="1E2E80C7" w14:textId="77777777" w:rsidR="001848F1" w:rsidRDefault="00634C5C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center"/>
        <w:rPr>
          <w:b/>
          <w:color w:val="000000"/>
          <w:sz w:val="28"/>
          <w:szCs w:val="28"/>
          <w:lang w:val="ru-RU"/>
        </w:rPr>
      </w:pPr>
      <w:r w:rsidRPr="00B47DAB">
        <w:rPr>
          <w:b/>
          <w:color w:val="000000"/>
          <w:sz w:val="28"/>
          <w:szCs w:val="28"/>
        </w:rPr>
        <w:t>Москва 202</w:t>
      </w:r>
      <w:r w:rsidR="00DE1176" w:rsidRPr="00B47DAB">
        <w:rPr>
          <w:b/>
          <w:color w:val="000000"/>
          <w:sz w:val="28"/>
          <w:szCs w:val="28"/>
          <w:lang w:val="ru-RU"/>
        </w:rPr>
        <w:t>3</w:t>
      </w:r>
    </w:p>
    <w:p w14:paraId="2F84613C" w14:textId="77777777" w:rsidR="00547E2C" w:rsidRDefault="00547E2C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center"/>
        <w:rPr>
          <w:b/>
          <w:color w:val="000000"/>
          <w:sz w:val="28"/>
          <w:szCs w:val="28"/>
          <w:lang w:val="ru-RU"/>
        </w:rPr>
      </w:pPr>
    </w:p>
    <w:p w14:paraId="04930042" w14:textId="77777777" w:rsidR="00547E2C" w:rsidRDefault="00547E2C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center"/>
        <w:rPr>
          <w:b/>
          <w:color w:val="000000"/>
          <w:sz w:val="28"/>
          <w:szCs w:val="28"/>
          <w:lang w:val="ru-RU"/>
        </w:rPr>
      </w:pPr>
    </w:p>
    <w:p w14:paraId="167DA611" w14:textId="77777777" w:rsidR="00547E2C" w:rsidRDefault="00547E2C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center"/>
        <w:rPr>
          <w:b/>
          <w:color w:val="000000"/>
          <w:sz w:val="28"/>
          <w:szCs w:val="28"/>
          <w:lang w:val="ru-RU"/>
        </w:rPr>
      </w:pPr>
    </w:p>
    <w:p w14:paraId="6D589597" w14:textId="77777777" w:rsidR="00547E2C" w:rsidRDefault="00547E2C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center"/>
        <w:rPr>
          <w:b/>
          <w:color w:val="000000"/>
          <w:sz w:val="28"/>
          <w:szCs w:val="28"/>
          <w:lang w:val="en-US"/>
        </w:rPr>
      </w:pPr>
    </w:p>
    <w:p w14:paraId="32E640F3" w14:textId="790F1ECB" w:rsidR="006156ED" w:rsidRPr="00B47DAB" w:rsidRDefault="00254D8D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center"/>
        <w:rPr>
          <w:b/>
          <w:color w:val="000000"/>
          <w:sz w:val="28"/>
          <w:szCs w:val="28"/>
          <w:lang w:val="ru-RU"/>
        </w:rPr>
      </w:pPr>
      <w:r w:rsidRPr="00B47DAB">
        <w:rPr>
          <w:b/>
          <w:color w:val="000000"/>
          <w:sz w:val="28"/>
          <w:szCs w:val="28"/>
          <w:lang w:val="ru-RU"/>
        </w:rPr>
        <w:br/>
      </w:r>
    </w:p>
    <w:p w14:paraId="7F335DF9" w14:textId="42C8F831" w:rsidR="00F60C27" w:rsidRDefault="007A76C0" w:rsidP="001848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</w:rPr>
      </w:pPr>
      <w:r>
        <w:rPr>
          <w:b/>
          <w:bCs/>
          <w:sz w:val="28"/>
          <w:szCs w:val="28"/>
          <w:shd w:val="clear" w:color="auto" w:fill="FFFFFF"/>
          <w:lang w:val="ru-RU"/>
        </w:rPr>
        <w:t>Содержание</w:t>
      </w:r>
    </w:p>
    <w:p w14:paraId="70A90D12" w14:textId="77777777" w:rsidR="001B373F" w:rsidRDefault="001B373F" w:rsidP="001B373F">
      <w:pPr>
        <w:ind w:left="0" w:hanging="2"/>
        <w:rPr>
          <w:shd w:val="clear" w:color="auto" w:fill="FFFFFF"/>
        </w:rPr>
      </w:pPr>
    </w:p>
    <w:tbl>
      <w:tblPr>
        <w:tblW w:w="0" w:type="auto"/>
        <w:tblInd w:w="-148" w:type="dxa"/>
        <w:tblLayout w:type="fixed"/>
        <w:tblLook w:val="0000" w:firstRow="0" w:lastRow="0" w:firstColumn="0" w:lastColumn="0" w:noHBand="0" w:noVBand="0"/>
      </w:tblPr>
      <w:tblGrid>
        <w:gridCol w:w="8781"/>
        <w:gridCol w:w="1493"/>
      </w:tblGrid>
      <w:tr w:rsidR="001B373F" w14:paraId="7C066B98" w14:textId="77777777" w:rsidTr="00634C5C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20674FDF" w14:textId="77777777" w:rsidR="001B373F" w:rsidRDefault="001B373F" w:rsidP="00634C5C">
            <w:pPr>
              <w:snapToGrid w:val="0"/>
              <w:ind w:left="0" w:hanging="2"/>
            </w:pPr>
            <w:r>
              <w:t>1. Наименование дисциплины</w:t>
            </w:r>
          </w:p>
        </w:tc>
        <w:tc>
          <w:tcPr>
            <w:tcW w:w="14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66FD9E1" w14:textId="7F26AAB9" w:rsidR="001B373F" w:rsidRDefault="00CA5732" w:rsidP="00634C5C">
            <w:pPr>
              <w:snapToGrid w:val="0"/>
              <w:ind w:left="0" w:hanging="2"/>
            </w:pPr>
            <w:r>
              <w:t>4</w:t>
            </w:r>
          </w:p>
        </w:tc>
      </w:tr>
      <w:tr w:rsidR="001B373F" w14:paraId="1B68B9F3" w14:textId="77777777" w:rsidTr="00634C5C">
        <w:tc>
          <w:tcPr>
            <w:tcW w:w="8781" w:type="dxa"/>
            <w:tcBorders>
              <w:left w:val="single" w:sz="4" w:space="0" w:color="000080"/>
              <w:bottom w:val="single" w:sz="4" w:space="0" w:color="000080"/>
            </w:tcBorders>
          </w:tcPr>
          <w:p w14:paraId="1D5AA4C6" w14:textId="77777777" w:rsidR="001B373F" w:rsidRDefault="001B373F" w:rsidP="00634C5C">
            <w:pPr>
              <w:snapToGrid w:val="0"/>
              <w:ind w:left="0" w:hanging="2"/>
            </w:pPr>
            <w:r>
              <w:t>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493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97011D4" w14:textId="14410EBC" w:rsidR="001B373F" w:rsidRDefault="00CA5732" w:rsidP="00634C5C">
            <w:pPr>
              <w:snapToGrid w:val="0"/>
              <w:ind w:left="0" w:hanging="2"/>
            </w:pPr>
            <w:r>
              <w:t>4</w:t>
            </w:r>
          </w:p>
        </w:tc>
      </w:tr>
      <w:tr w:rsidR="001B373F" w14:paraId="73BE6E6A" w14:textId="77777777" w:rsidTr="00634C5C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1BB26124" w14:textId="77777777" w:rsidR="001B373F" w:rsidRDefault="001B373F" w:rsidP="00634C5C">
            <w:pPr>
              <w:snapToGrid w:val="0"/>
              <w:ind w:left="0" w:hanging="2"/>
            </w:pPr>
            <w:r>
              <w:t>3. Место дисциплины в структуре образовательной программы</w:t>
            </w:r>
          </w:p>
        </w:tc>
        <w:tc>
          <w:tcPr>
            <w:tcW w:w="14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25456EF5" w14:textId="6E541B21" w:rsidR="001B373F" w:rsidRDefault="007058E4" w:rsidP="00634C5C">
            <w:pPr>
              <w:snapToGrid w:val="0"/>
              <w:ind w:left="0" w:hanging="2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1B373F" w14:paraId="03187BCC" w14:textId="77777777" w:rsidTr="00634C5C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6B9EC84C" w14:textId="77777777" w:rsidR="001B373F" w:rsidRDefault="001B373F" w:rsidP="00634C5C">
            <w:pPr>
              <w:snapToGrid w:val="0"/>
              <w:ind w:left="0" w:hanging="2"/>
            </w:pPr>
            <w: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4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45770C1D" w14:textId="0807E6E1" w:rsidR="001B373F" w:rsidRDefault="00A07B05" w:rsidP="00634C5C">
            <w:pPr>
              <w:snapToGrid w:val="0"/>
              <w:ind w:left="0" w:hanging="2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1B373F" w14:paraId="3C156831" w14:textId="77777777" w:rsidTr="00634C5C">
        <w:tc>
          <w:tcPr>
            <w:tcW w:w="8781" w:type="dxa"/>
            <w:tcBorders>
              <w:left w:val="single" w:sz="4" w:space="0" w:color="000080"/>
              <w:bottom w:val="single" w:sz="4" w:space="0" w:color="000080"/>
            </w:tcBorders>
          </w:tcPr>
          <w:p w14:paraId="5D51EA9E" w14:textId="77777777" w:rsidR="001B373F" w:rsidRDefault="001B373F" w:rsidP="00634C5C">
            <w:pPr>
              <w:snapToGrid w:val="0"/>
              <w:ind w:left="0" w:hanging="2"/>
            </w:pPr>
            <w: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493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2AA2A15E" w14:textId="05F8990C" w:rsidR="001B373F" w:rsidRDefault="007058E4" w:rsidP="00634C5C">
            <w:pPr>
              <w:snapToGrid w:val="0"/>
              <w:ind w:left="0" w:hanging="2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1B373F" w14:paraId="1D30F791" w14:textId="77777777" w:rsidTr="00634C5C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1C4AFFDD" w14:textId="77777777" w:rsidR="001B373F" w:rsidRDefault="001B373F" w:rsidP="00634C5C">
            <w:pPr>
              <w:snapToGrid w:val="0"/>
              <w:ind w:left="0" w:hanging="2"/>
            </w:pPr>
            <w:r>
              <w:t>5.1. Содержание дисциплины</w:t>
            </w:r>
          </w:p>
        </w:tc>
        <w:tc>
          <w:tcPr>
            <w:tcW w:w="14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04466F85" w14:textId="4CA74251" w:rsidR="001B373F" w:rsidRDefault="00A07B05" w:rsidP="00634C5C">
            <w:pPr>
              <w:snapToGrid w:val="0"/>
              <w:ind w:left="0" w:hanging="2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1B373F" w14:paraId="68B93337" w14:textId="77777777" w:rsidTr="00634C5C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7A963CA1" w14:textId="77777777" w:rsidR="001B373F" w:rsidRDefault="001B373F" w:rsidP="00634C5C">
            <w:pPr>
              <w:snapToGrid w:val="0"/>
              <w:ind w:left="0" w:hanging="2"/>
            </w:pPr>
            <w:r>
              <w:t>5.2. Учебно – тематический план</w:t>
            </w:r>
          </w:p>
        </w:tc>
        <w:tc>
          <w:tcPr>
            <w:tcW w:w="14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70A0ED36" w14:textId="47A7F624" w:rsidR="001B373F" w:rsidRPr="00A07B05" w:rsidRDefault="00A07B05" w:rsidP="00634C5C">
            <w:pPr>
              <w:snapToGrid w:val="0"/>
              <w:ind w:left="0" w:hanging="2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1B373F" w14:paraId="7CD5B014" w14:textId="77777777" w:rsidTr="00634C5C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23EEB5E6" w14:textId="77777777" w:rsidR="001B373F" w:rsidRDefault="001B373F" w:rsidP="00634C5C">
            <w:pPr>
              <w:snapToGrid w:val="0"/>
              <w:ind w:left="0" w:hanging="2"/>
            </w:pPr>
            <w:r>
              <w:t>5.3. Содержание семинаров, практических занятий</w:t>
            </w:r>
          </w:p>
        </w:tc>
        <w:tc>
          <w:tcPr>
            <w:tcW w:w="14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17C50822" w14:textId="119A9F51" w:rsidR="001B373F" w:rsidRDefault="00A07B05" w:rsidP="00634C5C">
            <w:pPr>
              <w:snapToGrid w:val="0"/>
              <w:ind w:left="0" w:hanging="2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1B373F" w14:paraId="3DABB49A" w14:textId="77777777" w:rsidTr="00634C5C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2CD0E428" w14:textId="77777777" w:rsidR="001B373F" w:rsidRDefault="001B373F" w:rsidP="00634C5C">
            <w:pPr>
              <w:snapToGrid w:val="0"/>
              <w:ind w:left="0" w:hanging="2"/>
            </w:pPr>
            <w: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4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64CD93CB" w14:textId="6FFA6037" w:rsidR="001B373F" w:rsidRDefault="00A07B05" w:rsidP="00634C5C">
            <w:pPr>
              <w:snapToGrid w:val="0"/>
              <w:ind w:left="0" w:hanging="2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1B373F" w14:paraId="51E4503A" w14:textId="77777777" w:rsidTr="00634C5C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7F3C5A53" w14:textId="77777777" w:rsidR="001B373F" w:rsidRDefault="001B373F" w:rsidP="00634C5C">
            <w:pPr>
              <w:snapToGrid w:val="0"/>
              <w:ind w:left="0" w:hanging="2"/>
            </w:pPr>
            <w: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14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49620EF3" w14:textId="7AD1D754" w:rsidR="001B373F" w:rsidRDefault="00A07B05" w:rsidP="00634C5C">
            <w:pPr>
              <w:snapToGrid w:val="0"/>
              <w:ind w:left="0" w:hanging="2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1B373F" w14:paraId="516B136C" w14:textId="77777777" w:rsidTr="00634C5C">
        <w:tc>
          <w:tcPr>
            <w:tcW w:w="8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3EE693A4" w14:textId="77777777" w:rsidR="001B373F" w:rsidRDefault="001B373F" w:rsidP="00634C5C">
            <w:pPr>
              <w:snapToGrid w:val="0"/>
              <w:ind w:left="0" w:hanging="2"/>
            </w:pPr>
            <w: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14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2EBADADD" w14:textId="707498C7" w:rsidR="001B373F" w:rsidRDefault="00A07B05" w:rsidP="00634C5C">
            <w:pPr>
              <w:snapToGrid w:val="0"/>
              <w:ind w:left="0" w:hanging="2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</w:tr>
      <w:tr w:rsidR="001B373F" w14:paraId="773B20C9" w14:textId="77777777" w:rsidTr="00634C5C">
        <w:tc>
          <w:tcPr>
            <w:tcW w:w="8781" w:type="dxa"/>
            <w:tcBorders>
              <w:left w:val="single" w:sz="4" w:space="0" w:color="000080"/>
              <w:bottom w:val="single" w:sz="4" w:space="0" w:color="000080"/>
            </w:tcBorders>
          </w:tcPr>
          <w:p w14:paraId="13D4E67C" w14:textId="77777777" w:rsidR="001B373F" w:rsidRDefault="001B373F" w:rsidP="00634C5C">
            <w:pPr>
              <w:snapToGrid w:val="0"/>
              <w:ind w:left="0" w:hanging="2"/>
            </w:pPr>
            <w: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493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699AEB20" w14:textId="4415F8D0" w:rsidR="001B373F" w:rsidRDefault="00A07B05" w:rsidP="00634C5C">
            <w:pPr>
              <w:snapToGrid w:val="0"/>
              <w:ind w:left="0" w:hanging="2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1B373F" w14:paraId="6694B691" w14:textId="77777777" w:rsidTr="00634C5C">
        <w:tc>
          <w:tcPr>
            <w:tcW w:w="8781" w:type="dxa"/>
            <w:tcBorders>
              <w:left w:val="single" w:sz="4" w:space="0" w:color="000080"/>
              <w:bottom w:val="single" w:sz="4" w:space="0" w:color="000080"/>
            </w:tcBorders>
          </w:tcPr>
          <w:p w14:paraId="3265AA05" w14:textId="77777777" w:rsidR="001B373F" w:rsidRDefault="001B373F" w:rsidP="00634C5C">
            <w:pPr>
              <w:snapToGrid w:val="0"/>
              <w:ind w:left="0" w:hanging="2"/>
            </w:pPr>
            <w: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493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013843FB" w14:textId="19F71A68" w:rsidR="001B373F" w:rsidRDefault="00A07B05" w:rsidP="00634C5C">
            <w:pPr>
              <w:snapToGrid w:val="0"/>
              <w:ind w:left="0" w:hanging="2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</w:tr>
      <w:tr w:rsidR="001B373F" w14:paraId="2865AE8B" w14:textId="77777777" w:rsidTr="00634C5C">
        <w:tc>
          <w:tcPr>
            <w:tcW w:w="8781" w:type="dxa"/>
            <w:tcBorders>
              <w:left w:val="single" w:sz="4" w:space="0" w:color="000080"/>
              <w:bottom w:val="single" w:sz="4" w:space="0" w:color="000080"/>
            </w:tcBorders>
          </w:tcPr>
          <w:p w14:paraId="722CD654" w14:textId="77777777" w:rsidR="001B373F" w:rsidRDefault="001B373F" w:rsidP="00634C5C">
            <w:pPr>
              <w:snapToGrid w:val="0"/>
              <w:ind w:left="0" w:hanging="2"/>
              <w:rPr>
                <w:bCs/>
              </w:rPr>
            </w:pPr>
            <w:r>
              <w:t>9. П</w:t>
            </w:r>
            <w:r>
              <w:rPr>
                <w:bCs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493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D275146" w14:textId="37BCCF44" w:rsidR="001B373F" w:rsidRDefault="00A07B05" w:rsidP="00634C5C">
            <w:pPr>
              <w:snapToGrid w:val="0"/>
              <w:ind w:left="0" w:hanging="2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</w:tr>
      <w:tr w:rsidR="001B373F" w14:paraId="65EC1E25" w14:textId="77777777" w:rsidTr="00634C5C">
        <w:tc>
          <w:tcPr>
            <w:tcW w:w="8781" w:type="dxa"/>
            <w:tcBorders>
              <w:left w:val="single" w:sz="4" w:space="0" w:color="000080"/>
              <w:bottom w:val="single" w:sz="4" w:space="0" w:color="000080"/>
            </w:tcBorders>
          </w:tcPr>
          <w:p w14:paraId="5FE5C23E" w14:textId="77777777" w:rsidR="001B373F" w:rsidRDefault="001B373F" w:rsidP="00634C5C">
            <w:pPr>
              <w:snapToGrid w:val="0"/>
              <w:ind w:left="0" w:hanging="2"/>
              <w:rPr>
                <w:rFonts w:eastAsia="Calibri"/>
              </w:rPr>
            </w:pPr>
            <w:r>
              <w:rPr>
                <w:rFonts w:eastAsia="Calibri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1493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0C59A3C3" w14:textId="6168221E" w:rsidR="001B373F" w:rsidRDefault="00A07B05" w:rsidP="00634C5C">
            <w:pPr>
              <w:snapToGrid w:val="0"/>
              <w:ind w:left="0" w:hanging="2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</w:tr>
      <w:tr w:rsidR="001B373F" w14:paraId="53929631" w14:textId="77777777" w:rsidTr="00634C5C">
        <w:tc>
          <w:tcPr>
            <w:tcW w:w="8781" w:type="dxa"/>
            <w:tcBorders>
              <w:left w:val="single" w:sz="4" w:space="0" w:color="000080"/>
              <w:bottom w:val="single" w:sz="4" w:space="0" w:color="000080"/>
            </w:tcBorders>
          </w:tcPr>
          <w:p w14:paraId="2E4D5506" w14:textId="77777777" w:rsidR="001B373F" w:rsidRDefault="001B373F" w:rsidP="00634C5C">
            <w:pPr>
              <w:snapToGrid w:val="0"/>
              <w:ind w:left="0" w:hanging="2"/>
              <w:rPr>
                <w:rFonts w:eastAsia="Calibri"/>
              </w:rPr>
            </w:pPr>
            <w:r>
              <w:rPr>
                <w:rFonts w:eastAsia="Calibri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493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67C38A03" w14:textId="4B63CFA8" w:rsidR="001B373F" w:rsidRDefault="00A07B05" w:rsidP="00634C5C">
            <w:pPr>
              <w:snapToGrid w:val="0"/>
              <w:ind w:left="0" w:hanging="2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</w:tr>
      <w:tr w:rsidR="001B373F" w14:paraId="35118080" w14:textId="77777777" w:rsidTr="00634C5C">
        <w:tc>
          <w:tcPr>
            <w:tcW w:w="8781" w:type="dxa"/>
            <w:tcBorders>
              <w:left w:val="single" w:sz="4" w:space="0" w:color="000080"/>
              <w:bottom w:val="single" w:sz="4" w:space="0" w:color="000080"/>
            </w:tcBorders>
          </w:tcPr>
          <w:p w14:paraId="3998AE5E" w14:textId="77777777" w:rsidR="001B373F" w:rsidRDefault="001B373F" w:rsidP="00634C5C">
            <w:pPr>
              <w:snapToGrid w:val="0"/>
              <w:ind w:left="0" w:hanging="2"/>
            </w:pPr>
            <w: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493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1661A73" w14:textId="24DCEE04" w:rsidR="001B373F" w:rsidRDefault="00D055AD" w:rsidP="00634C5C">
            <w:pPr>
              <w:snapToGrid w:val="0"/>
              <w:ind w:left="0" w:hanging="2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</w:tr>
    </w:tbl>
    <w:p w14:paraId="7B7B765A" w14:textId="77777777" w:rsidR="001B373F" w:rsidRDefault="001B373F" w:rsidP="001B373F">
      <w:pPr>
        <w:ind w:left="0" w:hanging="2"/>
      </w:pPr>
    </w:p>
    <w:p w14:paraId="4A786251" w14:textId="77777777" w:rsidR="001B373F" w:rsidRDefault="001B373F" w:rsidP="001B373F">
      <w:pPr>
        <w:pBdr>
          <w:top w:val="nil"/>
          <w:left w:val="nil"/>
          <w:bottom w:val="nil"/>
          <w:right w:val="nil"/>
          <w:between w:val="nil"/>
        </w:pBdr>
        <w:spacing w:after="255" w:line="254" w:lineRule="auto"/>
        <w:ind w:leftChars="0" w:left="0" w:right="52" w:firstLineChars="0" w:firstLine="0"/>
        <w:rPr>
          <w:b/>
          <w:color w:val="FF0000"/>
          <w:sz w:val="28"/>
          <w:szCs w:val="28"/>
          <w:lang w:val="ru-RU"/>
        </w:rPr>
      </w:pPr>
    </w:p>
    <w:p w14:paraId="7A6FC3A1" w14:textId="77777777" w:rsidR="00547E2C" w:rsidRDefault="00547E2C" w:rsidP="001B373F">
      <w:pPr>
        <w:pBdr>
          <w:top w:val="nil"/>
          <w:left w:val="nil"/>
          <w:bottom w:val="nil"/>
          <w:right w:val="nil"/>
          <w:between w:val="nil"/>
        </w:pBdr>
        <w:spacing w:after="255" w:line="254" w:lineRule="auto"/>
        <w:ind w:leftChars="0" w:left="0" w:right="52" w:firstLineChars="0" w:firstLine="0"/>
        <w:rPr>
          <w:b/>
          <w:color w:val="FF0000"/>
          <w:sz w:val="28"/>
          <w:szCs w:val="28"/>
          <w:lang w:val="ru-RU"/>
        </w:rPr>
      </w:pPr>
    </w:p>
    <w:p w14:paraId="2CB0E868" w14:textId="77777777" w:rsidR="00547E2C" w:rsidRPr="00547E2C" w:rsidRDefault="00547E2C" w:rsidP="001B373F">
      <w:pPr>
        <w:pBdr>
          <w:top w:val="nil"/>
          <w:left w:val="nil"/>
          <w:bottom w:val="nil"/>
          <w:right w:val="nil"/>
          <w:between w:val="nil"/>
        </w:pBdr>
        <w:spacing w:after="255" w:line="254" w:lineRule="auto"/>
        <w:ind w:leftChars="0" w:left="0" w:right="52" w:firstLineChars="0" w:firstLine="0"/>
        <w:rPr>
          <w:color w:val="000000"/>
          <w:lang w:val="ru-RU"/>
        </w:rPr>
      </w:pPr>
    </w:p>
    <w:p w14:paraId="07608E94" w14:textId="77777777" w:rsidR="001B373F" w:rsidRDefault="001B373F" w:rsidP="001B373F">
      <w:pPr>
        <w:pBdr>
          <w:top w:val="nil"/>
          <w:left w:val="nil"/>
          <w:bottom w:val="nil"/>
          <w:right w:val="nil"/>
          <w:between w:val="nil"/>
        </w:pBdr>
        <w:spacing w:after="255" w:line="254" w:lineRule="auto"/>
        <w:ind w:leftChars="0" w:left="0" w:right="52" w:firstLineChars="0" w:firstLine="0"/>
        <w:rPr>
          <w:color w:val="000000"/>
        </w:rPr>
      </w:pPr>
    </w:p>
    <w:p w14:paraId="1E4A6C61" w14:textId="77777777" w:rsidR="001B373F" w:rsidRDefault="001B373F" w:rsidP="001B373F">
      <w:pPr>
        <w:pBdr>
          <w:top w:val="nil"/>
          <w:left w:val="nil"/>
          <w:bottom w:val="nil"/>
          <w:right w:val="nil"/>
          <w:between w:val="nil"/>
        </w:pBdr>
        <w:spacing w:after="255" w:line="254" w:lineRule="auto"/>
        <w:ind w:leftChars="0" w:left="0" w:right="52" w:firstLineChars="0" w:firstLine="0"/>
        <w:rPr>
          <w:color w:val="000000"/>
        </w:rPr>
      </w:pPr>
    </w:p>
    <w:p w14:paraId="282C89F3" w14:textId="77777777" w:rsidR="001B373F" w:rsidRDefault="001B373F" w:rsidP="001B373F">
      <w:pPr>
        <w:pBdr>
          <w:top w:val="nil"/>
          <w:left w:val="nil"/>
          <w:bottom w:val="nil"/>
          <w:right w:val="nil"/>
          <w:between w:val="nil"/>
        </w:pBdr>
        <w:spacing w:after="255" w:line="254" w:lineRule="auto"/>
        <w:ind w:leftChars="0" w:left="0" w:right="52" w:firstLineChars="0" w:firstLine="0"/>
        <w:rPr>
          <w:color w:val="000000"/>
        </w:rPr>
      </w:pPr>
    </w:p>
    <w:p w14:paraId="4FB4F868" w14:textId="77777777" w:rsidR="001B373F" w:rsidRDefault="001B373F" w:rsidP="001B373F">
      <w:pPr>
        <w:pBdr>
          <w:top w:val="nil"/>
          <w:left w:val="nil"/>
          <w:bottom w:val="nil"/>
          <w:right w:val="nil"/>
          <w:between w:val="nil"/>
        </w:pBdr>
        <w:spacing w:after="255" w:line="254" w:lineRule="auto"/>
        <w:ind w:leftChars="0" w:left="0" w:right="52" w:firstLineChars="0" w:firstLine="0"/>
        <w:rPr>
          <w:color w:val="000000"/>
        </w:rPr>
      </w:pPr>
    </w:p>
    <w:p w14:paraId="6015FC1E" w14:textId="78496DC5" w:rsidR="001B373F" w:rsidRDefault="001B373F" w:rsidP="001B373F">
      <w:pPr>
        <w:pBdr>
          <w:top w:val="nil"/>
          <w:left w:val="nil"/>
          <w:bottom w:val="nil"/>
          <w:right w:val="nil"/>
          <w:between w:val="nil"/>
        </w:pBdr>
        <w:spacing w:after="255" w:line="254" w:lineRule="auto"/>
        <w:ind w:leftChars="0" w:left="0" w:right="52" w:firstLineChars="0" w:firstLine="0"/>
        <w:rPr>
          <w:color w:val="000000"/>
        </w:rPr>
      </w:pPr>
    </w:p>
    <w:p w14:paraId="4675F6A5" w14:textId="77777777" w:rsidR="001B373F" w:rsidRDefault="001B373F" w:rsidP="001B373F">
      <w:pPr>
        <w:pBdr>
          <w:top w:val="nil"/>
          <w:left w:val="nil"/>
          <w:bottom w:val="nil"/>
          <w:right w:val="nil"/>
          <w:between w:val="nil"/>
        </w:pBdr>
        <w:spacing w:after="255" w:line="254" w:lineRule="auto"/>
        <w:ind w:leftChars="0" w:left="0" w:right="52" w:firstLineChars="0" w:firstLine="0"/>
        <w:rPr>
          <w:color w:val="000000"/>
        </w:rPr>
      </w:pPr>
    </w:p>
    <w:p w14:paraId="3683F96D" w14:textId="77777777" w:rsidR="00F60C27" w:rsidRPr="00AF2035" w:rsidRDefault="001B373F" w:rsidP="001B373F">
      <w:pPr>
        <w:pBdr>
          <w:top w:val="nil"/>
          <w:left w:val="nil"/>
          <w:bottom w:val="nil"/>
          <w:right w:val="nil"/>
          <w:between w:val="nil"/>
        </w:pBdr>
        <w:spacing w:after="255" w:line="254" w:lineRule="auto"/>
        <w:ind w:leftChars="0" w:left="0" w:right="52" w:firstLineChars="0" w:firstLine="0"/>
        <w:rPr>
          <w:color w:val="000000"/>
          <w:sz w:val="28"/>
          <w:szCs w:val="28"/>
        </w:rPr>
      </w:pPr>
      <w:r w:rsidRPr="00AF2035">
        <w:rPr>
          <w:b/>
          <w:color w:val="000000"/>
          <w:sz w:val="28"/>
          <w:szCs w:val="28"/>
          <w:lang w:val="ru-RU"/>
        </w:rPr>
        <w:lastRenderedPageBreak/>
        <w:t xml:space="preserve">1. </w:t>
      </w:r>
      <w:r w:rsidR="003C3188" w:rsidRPr="00AF2035">
        <w:rPr>
          <w:b/>
          <w:color w:val="000000"/>
          <w:sz w:val="28"/>
          <w:szCs w:val="28"/>
          <w:lang w:val="ru-RU"/>
        </w:rPr>
        <w:t>НАИМЕНОВАНИЕ</w:t>
      </w:r>
      <w:r w:rsidR="00FF757A" w:rsidRPr="00AF2035">
        <w:rPr>
          <w:b/>
          <w:color w:val="000000"/>
          <w:sz w:val="28"/>
          <w:szCs w:val="28"/>
        </w:rPr>
        <w:t xml:space="preserve"> ДИСЦИПЛИНЫ  </w:t>
      </w:r>
    </w:p>
    <w:p w14:paraId="03984B27" w14:textId="3012FBC6" w:rsidR="006156ED" w:rsidRPr="00AF2035" w:rsidRDefault="003C3188" w:rsidP="00C66EA7">
      <w:pPr>
        <w:pBdr>
          <w:top w:val="nil"/>
          <w:left w:val="nil"/>
          <w:bottom w:val="nil"/>
          <w:right w:val="nil"/>
          <w:between w:val="nil"/>
        </w:pBdr>
        <w:spacing w:after="255" w:line="254" w:lineRule="auto"/>
        <w:ind w:left="1" w:right="52" w:hanging="3"/>
        <w:jc w:val="both"/>
        <w:rPr>
          <w:color w:val="000000"/>
          <w:sz w:val="28"/>
          <w:szCs w:val="28"/>
        </w:rPr>
      </w:pPr>
      <w:r w:rsidRPr="00AF2035">
        <w:rPr>
          <w:color w:val="000000"/>
          <w:sz w:val="28"/>
          <w:szCs w:val="28"/>
          <w:lang w:val="ru-RU"/>
        </w:rPr>
        <w:t xml:space="preserve"> </w:t>
      </w:r>
      <w:r w:rsidR="00634C5C" w:rsidRPr="00AF2035">
        <w:rPr>
          <w:color w:val="000000"/>
          <w:sz w:val="28"/>
          <w:szCs w:val="28"/>
          <w:lang w:val="ru-RU"/>
        </w:rPr>
        <w:t xml:space="preserve"> </w:t>
      </w:r>
      <w:r w:rsidR="00C76382" w:rsidRPr="00AF2035">
        <w:rPr>
          <w:color w:val="000000"/>
          <w:sz w:val="28"/>
          <w:szCs w:val="28"/>
          <w:lang w:val="ru-RU"/>
        </w:rPr>
        <w:t>Введение в математическую лингвистику</w:t>
      </w:r>
      <w:r w:rsidR="00C76382" w:rsidRPr="00AF2035">
        <w:rPr>
          <w:color w:val="000000"/>
          <w:sz w:val="28"/>
          <w:szCs w:val="28"/>
        </w:rPr>
        <w:t xml:space="preserve"> </w:t>
      </w:r>
    </w:p>
    <w:p w14:paraId="49343BC1" w14:textId="32EC8A2A" w:rsidR="00F60C27" w:rsidRPr="00AF2035" w:rsidRDefault="00FF757A" w:rsidP="00C66EA7">
      <w:pPr>
        <w:pBdr>
          <w:top w:val="nil"/>
          <w:left w:val="nil"/>
          <w:bottom w:val="nil"/>
          <w:right w:val="nil"/>
          <w:between w:val="nil"/>
        </w:pBdr>
        <w:spacing w:after="255" w:line="254" w:lineRule="auto"/>
        <w:ind w:left="1" w:right="52" w:hanging="3"/>
        <w:jc w:val="both"/>
        <w:rPr>
          <w:color w:val="000000"/>
          <w:sz w:val="28"/>
          <w:szCs w:val="28"/>
          <w:lang w:val="ru-RU"/>
        </w:rPr>
      </w:pPr>
      <w:r w:rsidRPr="00AF2035">
        <w:rPr>
          <w:b/>
          <w:color w:val="000000"/>
          <w:sz w:val="28"/>
          <w:szCs w:val="28"/>
        </w:rPr>
        <w:t>2. П</w:t>
      </w:r>
      <w:r w:rsidR="003C3188" w:rsidRPr="00AF2035">
        <w:rPr>
          <w:b/>
          <w:color w:val="000000"/>
          <w:sz w:val="28"/>
          <w:szCs w:val="28"/>
          <w:lang w:val="ru-RU"/>
        </w:rPr>
        <w:t>еречень п</w:t>
      </w:r>
      <w:r w:rsidR="003C3188" w:rsidRPr="00AF2035">
        <w:rPr>
          <w:b/>
          <w:color w:val="000000"/>
          <w:sz w:val="28"/>
          <w:szCs w:val="28"/>
        </w:rPr>
        <w:t>ланируемых</w:t>
      </w:r>
      <w:r w:rsidR="00596603" w:rsidRPr="00AF2035">
        <w:rPr>
          <w:b/>
          <w:color w:val="000000"/>
          <w:sz w:val="28"/>
          <w:szCs w:val="28"/>
        </w:rPr>
        <w:t xml:space="preserve"> </w:t>
      </w:r>
      <w:r w:rsidRPr="00AF2035">
        <w:rPr>
          <w:b/>
          <w:color w:val="000000"/>
          <w:sz w:val="28"/>
          <w:szCs w:val="28"/>
        </w:rPr>
        <w:t>результат</w:t>
      </w:r>
      <w:r w:rsidR="003C3188" w:rsidRPr="00AF2035">
        <w:rPr>
          <w:b/>
          <w:color w:val="000000"/>
          <w:sz w:val="28"/>
          <w:szCs w:val="28"/>
        </w:rPr>
        <w:t xml:space="preserve">ов освоения образовательной программы </w:t>
      </w:r>
      <w:r w:rsidR="003C3188" w:rsidRPr="00AF2035">
        <w:rPr>
          <w:b/>
          <w:color w:val="000000"/>
          <w:sz w:val="28"/>
          <w:szCs w:val="28"/>
          <w:lang w:val="ru-RU"/>
        </w:rPr>
        <w:t>(перечень компетенций) с указанием индикаторов их достижения и планируемых результатов обучения по дисциплине</w:t>
      </w:r>
      <w:r w:rsidR="007058E4" w:rsidRPr="00AF2035">
        <w:rPr>
          <w:color w:val="000000"/>
          <w:sz w:val="28"/>
          <w:szCs w:val="28"/>
          <w:lang w:val="ru-RU"/>
        </w:rPr>
        <w:t>.</w:t>
      </w:r>
    </w:p>
    <w:tbl>
      <w:tblPr>
        <w:tblStyle w:val="aa"/>
        <w:tblW w:w="10094" w:type="dxa"/>
        <w:tblInd w:w="-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0"/>
        <w:gridCol w:w="2234"/>
        <w:gridCol w:w="2791"/>
        <w:gridCol w:w="3959"/>
      </w:tblGrid>
      <w:tr w:rsidR="00F60C27" w14:paraId="1D516A44" w14:textId="77777777" w:rsidTr="00273491"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2930" w14:textId="77777777" w:rsidR="00F60C27" w:rsidRDefault="00FF7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Код компетенции</w:t>
            </w:r>
          </w:p>
        </w:tc>
        <w:tc>
          <w:tcPr>
            <w:tcW w:w="22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A087B" w14:textId="77777777" w:rsidR="00F60C27" w:rsidRDefault="00FF7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Наименование компетенции</w:t>
            </w:r>
          </w:p>
        </w:tc>
        <w:tc>
          <w:tcPr>
            <w:tcW w:w="2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41BD8" w14:textId="77777777" w:rsidR="00F60C27" w:rsidRDefault="00FF7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Индикаторы достижения компетенции</w:t>
            </w:r>
            <w:r>
              <w:rPr>
                <w:b/>
                <w:color w:val="000000"/>
                <w:vertAlign w:val="superscript"/>
              </w:rPr>
              <w:footnoteReference w:id="1"/>
            </w:r>
          </w:p>
        </w:tc>
        <w:tc>
          <w:tcPr>
            <w:tcW w:w="3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CFA0B" w14:textId="77777777" w:rsidR="00F60C27" w:rsidRDefault="007A7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40" w:lineRule="auto"/>
              <w:ind w:left="0" w:hanging="2"/>
              <w:rPr>
                <w:color w:val="000000"/>
              </w:rPr>
            </w:pPr>
            <w:r w:rsidRPr="007A76C0">
              <w:rPr>
                <w:b/>
                <w:color w:val="00000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A17B9" w:rsidRPr="008F0134" w14:paraId="2CD59F6A" w14:textId="77777777" w:rsidTr="002A17B9">
        <w:trPr>
          <w:trHeight w:val="3676"/>
        </w:trPr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66654" w14:textId="77777777" w:rsidR="002A17B9" w:rsidRPr="008F0134" w:rsidRDefault="002A17B9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40" w:lineRule="auto"/>
              <w:ind w:left="0" w:hanging="2"/>
              <w:rPr>
                <w:b/>
                <w:strike/>
                <w:color w:val="000000"/>
                <w:highlight w:val="yellow"/>
                <w:lang w:val="ru-RU"/>
              </w:rPr>
            </w:pPr>
            <w:r w:rsidRPr="008F0134">
              <w:rPr>
                <w:b/>
                <w:strike/>
                <w:color w:val="000000"/>
                <w:highlight w:val="yellow"/>
                <w:lang w:val="ru-RU"/>
              </w:rPr>
              <w:t xml:space="preserve"> </w:t>
            </w:r>
          </w:p>
          <w:p w14:paraId="0E708421" w14:textId="77777777" w:rsidR="002A17B9" w:rsidRPr="008F0134" w:rsidRDefault="002A17B9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40" w:lineRule="auto"/>
              <w:ind w:left="1" w:hanging="3"/>
              <w:rPr>
                <w:strike/>
                <w:color w:val="000000"/>
                <w:sz w:val="28"/>
                <w:szCs w:val="28"/>
                <w:highlight w:val="yellow"/>
              </w:rPr>
            </w:pPr>
          </w:p>
          <w:p w14:paraId="0A5C38DB" w14:textId="460002B4" w:rsidR="002A17B9" w:rsidRPr="002A17B9" w:rsidRDefault="002A17B9" w:rsidP="002A17B9">
            <w:pPr>
              <w:tabs>
                <w:tab w:val="left" w:pos="540"/>
                <w:tab w:val="left" w:pos="709"/>
              </w:tabs>
              <w:spacing w:after="11"/>
              <w:ind w:left="0" w:hanging="2"/>
              <w:rPr>
                <w:b/>
                <w:color w:val="000000"/>
                <w:lang w:val="ru-RU"/>
              </w:rPr>
            </w:pPr>
            <w:r w:rsidRPr="002A17B9">
              <w:rPr>
                <w:b/>
                <w:color w:val="000000"/>
                <w:lang w:val="ru-RU"/>
              </w:rPr>
              <w:t>ПКН-2</w:t>
            </w:r>
          </w:p>
          <w:p w14:paraId="0D8990C7" w14:textId="6EA9FD02" w:rsidR="002A17B9" w:rsidRPr="008F0134" w:rsidRDefault="002A17B9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40" w:lineRule="auto"/>
              <w:ind w:leftChars="0" w:left="0" w:firstLineChars="0" w:firstLine="0"/>
              <w:rPr>
                <w:strike/>
                <w:color w:val="000000"/>
                <w:highlight w:val="yellow"/>
                <w:lang w:val="ru-RU"/>
              </w:rPr>
            </w:pPr>
          </w:p>
        </w:tc>
        <w:tc>
          <w:tcPr>
            <w:tcW w:w="22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139F" w14:textId="6A249EE8" w:rsidR="002A17B9" w:rsidRPr="00347FDC" w:rsidRDefault="002A17B9" w:rsidP="002A17B9">
            <w:pPr>
              <w:tabs>
                <w:tab w:val="left" w:pos="540"/>
                <w:tab w:val="left" w:pos="709"/>
              </w:tabs>
              <w:spacing w:after="11" w:line="246" w:lineRule="auto"/>
              <w:ind w:left="0" w:hanging="2"/>
              <w:jc w:val="both"/>
              <w:rPr>
                <w:b/>
                <w:strike/>
                <w:color w:val="000000"/>
                <w:highlight w:val="yellow"/>
                <w:lang w:val="ru-RU"/>
              </w:rPr>
            </w:pPr>
          </w:p>
          <w:p w14:paraId="6E59A17C" w14:textId="586A27E5" w:rsidR="002A17B9" w:rsidRPr="00347FDC" w:rsidRDefault="00304C38" w:rsidP="002A17B9">
            <w:pPr>
              <w:tabs>
                <w:tab w:val="left" w:pos="540"/>
                <w:tab w:val="left" w:pos="709"/>
              </w:tabs>
              <w:spacing w:after="11" w:line="246" w:lineRule="auto"/>
              <w:ind w:left="0" w:hanging="2"/>
              <w:jc w:val="both"/>
              <w:rPr>
                <w:color w:val="000000"/>
                <w:lang w:val="ru-RU"/>
              </w:rPr>
            </w:pPr>
            <w:r w:rsidRPr="00347FDC">
              <w:rPr>
                <w:color w:val="000000"/>
                <w:lang w:val="ru-RU"/>
              </w:rPr>
              <w:t xml:space="preserve">Способность использовать современные информационные системы и математические методы для решения матемматических, естественнонаучных, социально-экономических задач предметной области </w:t>
            </w:r>
          </w:p>
          <w:p w14:paraId="7F95135F" w14:textId="77777777" w:rsidR="002A17B9" w:rsidRPr="008F0134" w:rsidRDefault="002A17B9" w:rsidP="002A17B9">
            <w:pPr>
              <w:spacing w:after="160"/>
              <w:ind w:left="1" w:hanging="3"/>
              <w:jc w:val="both"/>
              <w:rPr>
                <w:strike/>
                <w:sz w:val="28"/>
                <w:szCs w:val="28"/>
                <w:highlight w:val="yellow"/>
              </w:rPr>
            </w:pPr>
          </w:p>
          <w:p w14:paraId="15151122" w14:textId="77777777" w:rsidR="002A17B9" w:rsidRPr="008F0134" w:rsidRDefault="002A17B9" w:rsidP="002A17B9">
            <w:pPr>
              <w:spacing w:after="160"/>
              <w:ind w:left="1" w:hanging="3"/>
              <w:jc w:val="both"/>
              <w:rPr>
                <w:strike/>
                <w:sz w:val="28"/>
                <w:szCs w:val="28"/>
                <w:highlight w:val="yellow"/>
              </w:rPr>
            </w:pPr>
          </w:p>
          <w:p w14:paraId="7183CAE7" w14:textId="77CB79C9" w:rsidR="002A17B9" w:rsidRPr="008F0134" w:rsidRDefault="002A17B9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40" w:lineRule="auto"/>
              <w:ind w:leftChars="0" w:left="0" w:firstLineChars="0" w:firstLine="0"/>
              <w:rPr>
                <w:strike/>
                <w:color w:val="000000"/>
                <w:highlight w:val="yellow"/>
                <w:lang w:val="ru-RU"/>
              </w:rPr>
            </w:pPr>
          </w:p>
        </w:tc>
        <w:tc>
          <w:tcPr>
            <w:tcW w:w="2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F5B13" w14:textId="5D1117B4" w:rsidR="002A17B9" w:rsidRPr="00347FDC" w:rsidRDefault="00304C38" w:rsidP="00304C38">
            <w:pPr>
              <w:pStyle w:val="af4"/>
              <w:widowControl/>
              <w:autoSpaceDN/>
              <w:spacing w:after="200" w:line="276" w:lineRule="auto"/>
              <w:ind w:left="0" w:hanging="2"/>
              <w:rPr>
                <w:lang w:val="ru-RU"/>
              </w:rPr>
            </w:pPr>
            <w:r>
              <w:t xml:space="preserve">1.Демонстрирует знание </w:t>
            </w:r>
            <w:r w:rsidRPr="00347FDC">
              <w:t>современных информационных систем на основе и с применением математических моделей и методов</w:t>
            </w:r>
            <w:r w:rsidR="002A17B9">
              <w:t xml:space="preserve"> </w:t>
            </w:r>
            <w:r w:rsidR="00347FDC">
              <w:rPr>
                <w:strike/>
                <w:lang w:val="ru-RU"/>
              </w:rPr>
              <w:t xml:space="preserve"> </w:t>
            </w:r>
          </w:p>
          <w:p w14:paraId="46CE4458" w14:textId="28551962" w:rsidR="002A17B9" w:rsidRDefault="002A17B9" w:rsidP="002A17B9">
            <w:pPr>
              <w:pStyle w:val="af4"/>
              <w:widowControl/>
              <w:autoSpaceDN/>
              <w:spacing w:after="200" w:line="276" w:lineRule="auto"/>
              <w:ind w:left="0" w:hanging="2"/>
              <w:jc w:val="both"/>
              <w:rPr>
                <w:lang w:val="ru-RU"/>
              </w:rPr>
            </w:pPr>
          </w:p>
          <w:p w14:paraId="63BB98E5" w14:textId="3C1CCB56" w:rsidR="00C12DD2" w:rsidRDefault="00C12DD2" w:rsidP="002A17B9">
            <w:pPr>
              <w:pStyle w:val="af4"/>
              <w:widowControl/>
              <w:autoSpaceDN/>
              <w:spacing w:after="200" w:line="276" w:lineRule="auto"/>
              <w:ind w:left="0" w:hanging="2"/>
              <w:jc w:val="both"/>
              <w:rPr>
                <w:lang w:val="ru-RU"/>
              </w:rPr>
            </w:pPr>
          </w:p>
          <w:p w14:paraId="37B1671A" w14:textId="77777777" w:rsidR="00C12DD2" w:rsidRDefault="00C12DD2" w:rsidP="002A17B9">
            <w:pPr>
              <w:pStyle w:val="af4"/>
              <w:widowControl/>
              <w:autoSpaceDN/>
              <w:spacing w:after="200" w:line="276" w:lineRule="auto"/>
              <w:ind w:left="0" w:hanging="2"/>
              <w:jc w:val="both"/>
              <w:rPr>
                <w:lang w:val="ru-RU"/>
              </w:rPr>
            </w:pPr>
          </w:p>
          <w:p w14:paraId="20F27A6F" w14:textId="78B20F18" w:rsidR="002A17B9" w:rsidRPr="00304C38" w:rsidRDefault="002A17B9" w:rsidP="00347FDC">
            <w:pPr>
              <w:pStyle w:val="af4"/>
              <w:widowControl/>
              <w:autoSpaceDN/>
              <w:spacing w:after="200" w:line="276" w:lineRule="auto"/>
              <w:ind w:left="0" w:hanging="2"/>
              <w:jc w:val="both"/>
              <w:rPr>
                <w:strike/>
                <w:lang w:val="ru-RU"/>
              </w:rPr>
            </w:pPr>
            <w:r>
              <w:t xml:space="preserve">2.Применяет </w:t>
            </w:r>
            <w:r w:rsidR="00304C38" w:rsidRPr="00347FDC">
              <w:rPr>
                <w:lang w:val="ru-RU"/>
              </w:rPr>
              <w:t>полученные знания при решении математических, естественнонаучных, социально-экономических и профессиональных задач в междисциплинарном</w:t>
            </w:r>
            <w:r w:rsidR="00313C39">
              <w:rPr>
                <w:lang w:val="ru-RU"/>
              </w:rPr>
              <w:t xml:space="preserve"> контексте </w:t>
            </w:r>
            <w:r w:rsidR="00304C38" w:rsidRPr="00347FDC">
              <w:rPr>
                <w:lang w:val="ru-RU"/>
              </w:rPr>
              <w:t xml:space="preserve"> </w:t>
            </w:r>
            <w:r w:rsidR="00347FDC">
              <w:rPr>
                <w:lang w:val="ru-RU"/>
              </w:rPr>
              <w:t xml:space="preserve"> </w:t>
            </w:r>
          </w:p>
          <w:p w14:paraId="643DD20F" w14:textId="0B49C7B6" w:rsidR="002A17B9" w:rsidRPr="002A17B9" w:rsidRDefault="002A17B9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 w:line="240" w:lineRule="auto"/>
              <w:ind w:left="0" w:hanging="2"/>
              <w:rPr>
                <w:strike/>
                <w:color w:val="000000"/>
                <w:highlight w:val="yellow"/>
                <w:lang w:val="ru-RU"/>
              </w:rPr>
            </w:pPr>
          </w:p>
        </w:tc>
        <w:tc>
          <w:tcPr>
            <w:tcW w:w="3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7B0E7" w14:textId="55168220" w:rsidR="00C12DD2" w:rsidRPr="0074283D" w:rsidRDefault="00C12DD2" w:rsidP="00C12DD2">
            <w:pPr>
              <w:widowControl/>
              <w:spacing w:after="200"/>
              <w:ind w:left="0" w:hanging="2"/>
              <w:rPr>
                <w:rFonts w:eastAsia="Calibri"/>
                <w:lang w:eastAsia="en-US"/>
              </w:rPr>
            </w:pPr>
            <w:r>
              <w:rPr>
                <w:color w:val="000000"/>
                <w:lang w:val="ru-RU"/>
              </w:rPr>
              <w:t xml:space="preserve"> </w:t>
            </w:r>
            <w:r w:rsidRPr="00BB43E7">
              <w:rPr>
                <w:rFonts w:eastAsia="Calibri"/>
                <w:b/>
                <w:bCs/>
                <w:i/>
                <w:u w:val="single"/>
                <w:lang w:eastAsia="en-US"/>
              </w:rPr>
              <w:t>Знать</w:t>
            </w:r>
            <w:r w:rsidRPr="0074283D">
              <w:rPr>
                <w:rFonts w:eastAsia="Calibri"/>
                <w:b/>
                <w:bCs/>
                <w:i/>
                <w:lang w:eastAsia="en-US"/>
              </w:rPr>
              <w:t xml:space="preserve"> </w:t>
            </w:r>
            <w:r w:rsidRPr="0074283D">
              <w:rPr>
                <w:rFonts w:eastAsia="Calibri"/>
                <w:lang w:eastAsia="en-US"/>
              </w:rPr>
              <w:t>математические методы, применяемые в менеджменте.</w:t>
            </w:r>
          </w:p>
          <w:p w14:paraId="4D8B0B44" w14:textId="0AD4B272" w:rsidR="002A17B9" w:rsidRPr="00C12DD2" w:rsidRDefault="00C12DD2" w:rsidP="00C12DD2">
            <w:pPr>
              <w:tabs>
                <w:tab w:val="left" w:pos="540"/>
                <w:tab w:val="left" w:pos="709"/>
              </w:tabs>
              <w:spacing w:after="57"/>
              <w:ind w:left="0" w:hanging="2"/>
              <w:rPr>
                <w:color w:val="000000"/>
                <w:lang w:val="ru-RU"/>
              </w:rPr>
            </w:pPr>
            <w:r w:rsidRPr="00BB43E7">
              <w:rPr>
                <w:rFonts w:eastAsia="Calibri"/>
                <w:b/>
                <w:bCs/>
                <w:i/>
                <w:u w:val="single"/>
                <w:lang w:eastAsia="en-US"/>
              </w:rPr>
              <w:t>Уметь</w:t>
            </w:r>
            <w:r w:rsidRPr="0074283D">
              <w:rPr>
                <w:rFonts w:eastAsia="Calibri"/>
                <w:b/>
                <w:bCs/>
                <w:i/>
                <w:lang w:eastAsia="en-US"/>
              </w:rPr>
              <w:t xml:space="preserve"> </w:t>
            </w:r>
            <w:r w:rsidRPr="0074283D">
              <w:rPr>
                <w:rFonts w:eastAsia="Calibri"/>
                <w:lang w:eastAsia="en-US"/>
              </w:rPr>
              <w:t>использовать математические методы, применяемые в менеджменте</w:t>
            </w:r>
            <w:r>
              <w:rPr>
                <w:rFonts w:eastAsia="Calibri"/>
                <w:lang w:val="ru-RU" w:eastAsia="en-US"/>
              </w:rPr>
              <w:t>.</w:t>
            </w:r>
          </w:p>
          <w:p w14:paraId="6A3C0AAA" w14:textId="25ED2328" w:rsidR="002A17B9" w:rsidRPr="001464BB" w:rsidRDefault="00304C38" w:rsidP="002A17B9">
            <w:pPr>
              <w:spacing w:after="160"/>
              <w:ind w:left="0" w:hanging="2"/>
              <w:jc w:val="both"/>
            </w:pP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  <w:p w14:paraId="62C918FD" w14:textId="77777777" w:rsidR="00C12DD2" w:rsidRPr="004919E0" w:rsidRDefault="00C12DD2" w:rsidP="00C12DD2">
            <w:pPr>
              <w:widowControl/>
              <w:spacing w:after="200"/>
              <w:ind w:left="0" w:hanging="2"/>
              <w:rPr>
                <w:rFonts w:eastAsia="Calibri"/>
                <w:lang w:eastAsia="en-US"/>
              </w:rPr>
            </w:pPr>
            <w:r w:rsidRPr="00BB43E7">
              <w:rPr>
                <w:rFonts w:eastAsia="Calibri"/>
                <w:b/>
                <w:bCs/>
                <w:i/>
                <w:u w:val="single"/>
                <w:lang w:eastAsia="en-US"/>
              </w:rPr>
              <w:t>Знать</w:t>
            </w:r>
            <w:r w:rsidRPr="004919E0">
              <w:rPr>
                <w:rFonts w:eastAsia="Calibri"/>
                <w:b/>
                <w:bCs/>
                <w:i/>
                <w:lang w:eastAsia="en-US"/>
              </w:rPr>
              <w:t xml:space="preserve"> </w:t>
            </w:r>
            <w:r w:rsidRPr="004919E0">
              <w:rPr>
                <w:rFonts w:eastAsia="Calibri"/>
                <w:lang w:eastAsia="en-US"/>
              </w:rPr>
              <w:t>математические методы и модели для обоснования принятия управленческих решений.</w:t>
            </w:r>
          </w:p>
          <w:p w14:paraId="2FFADF18" w14:textId="77777777" w:rsidR="002A17B9" w:rsidRDefault="00C12DD2" w:rsidP="00C12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 w:line="240" w:lineRule="auto"/>
              <w:ind w:left="0" w:hanging="2"/>
              <w:rPr>
                <w:rFonts w:eastAsia="Calibri"/>
                <w:lang w:val="ru-RU" w:eastAsia="en-US"/>
              </w:rPr>
            </w:pPr>
            <w:r w:rsidRPr="00BB43E7">
              <w:rPr>
                <w:rFonts w:eastAsia="Calibri"/>
                <w:b/>
                <w:bCs/>
                <w:i/>
                <w:u w:val="single"/>
                <w:lang w:eastAsia="en-US"/>
              </w:rPr>
              <w:t>Уметь</w:t>
            </w:r>
            <w:r w:rsidRPr="004919E0">
              <w:rPr>
                <w:rFonts w:eastAsia="Calibri"/>
                <w:b/>
                <w:bCs/>
                <w:i/>
                <w:lang w:eastAsia="en-US"/>
              </w:rPr>
              <w:t xml:space="preserve"> </w:t>
            </w:r>
            <w:r w:rsidRPr="004919E0">
              <w:rPr>
                <w:rFonts w:eastAsia="Calibri"/>
                <w:lang w:eastAsia="en-US"/>
              </w:rPr>
              <w:t>использовать математические методы и модели для обоснования принятия управленческих решений</w:t>
            </w:r>
            <w:r>
              <w:rPr>
                <w:rFonts w:eastAsia="Calibri"/>
                <w:lang w:val="ru-RU" w:eastAsia="en-US"/>
              </w:rPr>
              <w:t>.</w:t>
            </w:r>
          </w:p>
          <w:p w14:paraId="082B8275" w14:textId="77777777" w:rsidR="00C12DD2" w:rsidRDefault="00C12DD2" w:rsidP="00C12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 w:line="240" w:lineRule="auto"/>
              <w:ind w:left="0" w:hanging="2"/>
              <w:rPr>
                <w:rFonts w:eastAsia="Calibri"/>
                <w:lang w:val="ru-RU" w:eastAsia="en-US"/>
              </w:rPr>
            </w:pPr>
          </w:p>
          <w:p w14:paraId="07A15D6F" w14:textId="77777777" w:rsidR="00C12DD2" w:rsidRDefault="00C12DD2" w:rsidP="00C12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 w:line="240" w:lineRule="auto"/>
              <w:ind w:left="0" w:hanging="2"/>
              <w:rPr>
                <w:rFonts w:eastAsia="Calibri"/>
                <w:lang w:val="ru-RU" w:eastAsia="en-US"/>
              </w:rPr>
            </w:pPr>
          </w:p>
          <w:p w14:paraId="26758613" w14:textId="77777777" w:rsidR="00C12DD2" w:rsidRDefault="00C12DD2" w:rsidP="00C12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 w:line="240" w:lineRule="auto"/>
              <w:ind w:left="0" w:hanging="2"/>
              <w:rPr>
                <w:rFonts w:eastAsia="Calibri"/>
                <w:lang w:val="ru-RU" w:eastAsia="en-US"/>
              </w:rPr>
            </w:pPr>
          </w:p>
          <w:p w14:paraId="33BE7685" w14:textId="12014917" w:rsidR="00C12DD2" w:rsidRPr="00347FDC" w:rsidRDefault="00347FDC" w:rsidP="00C12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 w:line="240" w:lineRule="auto"/>
              <w:ind w:left="0" w:hanging="2"/>
              <w:rPr>
                <w:color w:val="000000"/>
                <w:lang w:val="ru-RU"/>
              </w:rPr>
            </w:pPr>
            <w:r>
              <w:rPr>
                <w:b/>
                <w:bCs/>
                <w:i/>
                <w:strike/>
                <w:u w:val="single"/>
                <w:lang w:val="ru-RU"/>
              </w:rPr>
              <w:t xml:space="preserve"> </w:t>
            </w:r>
          </w:p>
        </w:tc>
      </w:tr>
      <w:tr w:rsidR="002A17B9" w:rsidRPr="008F0134" w14:paraId="47473843" w14:textId="77777777" w:rsidTr="00273491"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169D8" w14:textId="77777777" w:rsidR="002A17B9" w:rsidRPr="008F0134" w:rsidRDefault="002A17B9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64" w:lineRule="auto"/>
              <w:ind w:left="1" w:hanging="3"/>
              <w:jc w:val="both"/>
              <w:rPr>
                <w:strike/>
                <w:color w:val="000000"/>
                <w:sz w:val="28"/>
                <w:szCs w:val="28"/>
                <w:highlight w:val="yellow"/>
              </w:rPr>
            </w:pPr>
          </w:p>
          <w:p w14:paraId="4056501F" w14:textId="0430B5A2" w:rsidR="002A17B9" w:rsidRPr="008F0134" w:rsidRDefault="002A17B9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64" w:lineRule="auto"/>
              <w:ind w:leftChars="0" w:left="0" w:firstLineChars="0" w:firstLine="0"/>
              <w:jc w:val="both"/>
              <w:rPr>
                <w:strike/>
                <w:color w:val="000000"/>
                <w:sz w:val="28"/>
                <w:szCs w:val="28"/>
                <w:highlight w:val="yellow"/>
              </w:rPr>
            </w:pPr>
          </w:p>
          <w:p w14:paraId="5BB4CBA9" w14:textId="70AA69FB" w:rsidR="002A17B9" w:rsidRPr="008F0134" w:rsidRDefault="002A17B9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64" w:lineRule="auto"/>
              <w:ind w:leftChars="0" w:left="0" w:firstLineChars="0" w:firstLine="0"/>
              <w:jc w:val="both"/>
              <w:rPr>
                <w:strike/>
                <w:color w:val="000000"/>
                <w:sz w:val="28"/>
                <w:szCs w:val="28"/>
                <w:highlight w:val="yellow"/>
              </w:rPr>
            </w:pPr>
          </w:p>
          <w:p w14:paraId="54B0C0BD" w14:textId="0C9D06CC" w:rsidR="002A17B9" w:rsidRPr="008F0134" w:rsidRDefault="002A17B9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64" w:lineRule="auto"/>
              <w:ind w:leftChars="0" w:left="0" w:firstLineChars="0" w:firstLine="0"/>
              <w:jc w:val="both"/>
              <w:rPr>
                <w:strike/>
                <w:color w:val="000000"/>
                <w:sz w:val="28"/>
                <w:szCs w:val="28"/>
                <w:highlight w:val="yellow"/>
              </w:rPr>
            </w:pPr>
          </w:p>
          <w:p w14:paraId="7F1A650C" w14:textId="6E78C31B" w:rsidR="002A17B9" w:rsidRPr="008F0134" w:rsidRDefault="002A17B9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64" w:lineRule="auto"/>
              <w:ind w:leftChars="0" w:left="0" w:firstLineChars="0" w:firstLine="0"/>
              <w:jc w:val="both"/>
              <w:rPr>
                <w:strike/>
                <w:color w:val="000000"/>
                <w:sz w:val="28"/>
                <w:szCs w:val="28"/>
                <w:highlight w:val="yellow"/>
              </w:rPr>
            </w:pPr>
          </w:p>
          <w:p w14:paraId="29E1D42D" w14:textId="11E9E3EA" w:rsidR="002A17B9" w:rsidRPr="008F0134" w:rsidRDefault="002A17B9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64" w:lineRule="auto"/>
              <w:ind w:leftChars="0" w:left="0" w:firstLineChars="0" w:firstLine="0"/>
              <w:jc w:val="both"/>
              <w:rPr>
                <w:strike/>
                <w:color w:val="000000"/>
                <w:sz w:val="28"/>
                <w:szCs w:val="28"/>
                <w:highlight w:val="yellow"/>
              </w:rPr>
            </w:pPr>
          </w:p>
          <w:p w14:paraId="54D93E7B" w14:textId="5275F80A" w:rsidR="002A17B9" w:rsidRPr="008F0134" w:rsidRDefault="002A17B9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64" w:lineRule="auto"/>
              <w:ind w:leftChars="0" w:left="0" w:firstLineChars="0" w:firstLine="0"/>
              <w:jc w:val="both"/>
              <w:rPr>
                <w:strike/>
                <w:color w:val="000000"/>
                <w:sz w:val="28"/>
                <w:szCs w:val="28"/>
                <w:highlight w:val="yellow"/>
              </w:rPr>
            </w:pPr>
          </w:p>
          <w:p w14:paraId="754478ED" w14:textId="0B943D1F" w:rsidR="002A17B9" w:rsidRPr="002A17B9" w:rsidRDefault="002A17B9" w:rsidP="00C12DD2">
            <w:pPr>
              <w:spacing w:after="160"/>
              <w:ind w:leftChars="0" w:left="0" w:firstLineChars="0" w:firstLine="0"/>
              <w:jc w:val="both"/>
              <w:rPr>
                <w:sz w:val="28"/>
                <w:szCs w:val="28"/>
              </w:rPr>
            </w:pPr>
            <w:r w:rsidRPr="002A17B9">
              <w:rPr>
                <w:b/>
                <w:color w:val="000000"/>
              </w:rPr>
              <w:t>ПК-4</w:t>
            </w:r>
          </w:p>
          <w:p w14:paraId="4A4C8822" w14:textId="77777777" w:rsidR="002A17B9" w:rsidRPr="008F0134" w:rsidRDefault="002A17B9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64" w:lineRule="auto"/>
              <w:ind w:left="1" w:hanging="3"/>
              <w:jc w:val="both"/>
              <w:rPr>
                <w:strike/>
                <w:color w:val="000000"/>
                <w:sz w:val="28"/>
                <w:szCs w:val="28"/>
                <w:highlight w:val="yellow"/>
              </w:rPr>
            </w:pPr>
          </w:p>
          <w:p w14:paraId="750F5624" w14:textId="081D393A" w:rsidR="002A17B9" w:rsidRPr="008F0134" w:rsidRDefault="002A17B9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64" w:lineRule="auto"/>
              <w:ind w:left="1" w:hanging="3"/>
              <w:jc w:val="both"/>
              <w:rPr>
                <w:strike/>
                <w:color w:val="000000"/>
                <w:sz w:val="28"/>
                <w:szCs w:val="28"/>
                <w:highlight w:val="yellow"/>
                <w:lang w:val="ru-RU"/>
              </w:rPr>
            </w:pPr>
            <w:r w:rsidRPr="008F0134">
              <w:rPr>
                <w:strike/>
                <w:color w:val="000000"/>
                <w:sz w:val="28"/>
                <w:szCs w:val="28"/>
                <w:highlight w:val="yellow"/>
                <w:lang w:val="ru-RU"/>
              </w:rPr>
              <w:t xml:space="preserve"> </w:t>
            </w:r>
          </w:p>
        </w:tc>
        <w:tc>
          <w:tcPr>
            <w:tcW w:w="22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939C6" w14:textId="5774B135" w:rsidR="002A17B9" w:rsidRPr="001B1692" w:rsidRDefault="001B1692" w:rsidP="005A7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 w:line="240" w:lineRule="auto"/>
              <w:ind w:left="0" w:hanging="2"/>
              <w:rPr>
                <w:strike/>
                <w:color w:val="000000"/>
                <w:highlight w:val="yellow"/>
                <w:lang w:val="ru-RU"/>
              </w:rPr>
            </w:pPr>
            <w:r>
              <w:rPr>
                <w:lang w:val="ru-RU"/>
              </w:rPr>
              <w:lastRenderedPageBreak/>
              <w:t xml:space="preserve">Способность самостоятельно  </w:t>
            </w:r>
            <w:r>
              <w:t xml:space="preserve">разрабатывать прикладные средства лингвистического анализа с </w:t>
            </w:r>
            <w:r>
              <w:lastRenderedPageBreak/>
              <w:t>использованием методов машинного обучения, в том числе методов глyбокого обучения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2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0AB85" w14:textId="77777777" w:rsidR="001B1692" w:rsidRDefault="001B1692" w:rsidP="001B1692">
            <w:pPr>
              <w:spacing w:after="15" w:line="246" w:lineRule="auto"/>
              <w:ind w:leftChars="0" w:left="0" w:right="4" w:firstLineChars="0" w:firstLine="0"/>
              <w:jc w:val="both"/>
            </w:pPr>
            <w:r>
              <w:lastRenderedPageBreak/>
              <w:t>1.</w:t>
            </w:r>
            <w:r>
              <w:rPr>
                <w:lang w:val="ru-RU"/>
              </w:rPr>
              <w:t>Д</w:t>
            </w:r>
            <w:r>
              <w:t xml:space="preserve">емонстрирует знание актуaльных методов лингвистического анализа с использованием методов машинного обучения. </w:t>
            </w:r>
          </w:p>
          <w:p w14:paraId="5C85E052" w14:textId="50ED6B0E" w:rsidR="001B1692" w:rsidRDefault="001B1692" w:rsidP="001B1692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3F30CD34" w14:textId="7A4BDB71" w:rsidR="001B1692" w:rsidRDefault="001B1692" w:rsidP="001B1692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4B2E67ED" w14:textId="4F3AA6ED" w:rsidR="001B1692" w:rsidRDefault="001B1692" w:rsidP="001B1692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1822BEF9" w14:textId="5ABF46E4" w:rsidR="001B1692" w:rsidRDefault="001B1692" w:rsidP="001B1692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770F8792" w14:textId="77777777" w:rsidR="007058E4" w:rsidRDefault="007058E4" w:rsidP="001B1692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24AD9F07" w14:textId="77777777" w:rsidR="001B1692" w:rsidRDefault="001B1692" w:rsidP="001B1692">
            <w:pPr>
              <w:spacing w:after="15" w:line="246" w:lineRule="auto"/>
              <w:ind w:leftChars="0" w:left="0" w:right="4" w:firstLineChars="0" w:firstLine="0"/>
              <w:jc w:val="both"/>
            </w:pPr>
            <w:r>
              <w:t xml:space="preserve">2. Владеет современными методами и инструментами машинного обучения для создания и обучения прикладных лингвистических моделей. </w:t>
            </w:r>
          </w:p>
          <w:p w14:paraId="292F0922" w14:textId="77777777" w:rsidR="001B1692" w:rsidRDefault="001B1692" w:rsidP="001B1692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6CC77A43" w14:textId="025744E7" w:rsidR="001B1692" w:rsidRDefault="001B1692" w:rsidP="001B1692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68FB0085" w14:textId="3CA5A2CD" w:rsidR="001B1692" w:rsidRDefault="001B1692" w:rsidP="001B1692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3963627F" w14:textId="0E207F17" w:rsidR="001B1692" w:rsidRDefault="001B1692" w:rsidP="001B1692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0FB8551F" w14:textId="77777777" w:rsidR="001B1692" w:rsidRDefault="001B1692" w:rsidP="001B1692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69E53E8C" w14:textId="4DD58FB2" w:rsidR="002A17B9" w:rsidRPr="001B1692" w:rsidRDefault="001B1692" w:rsidP="001B1692">
            <w:pPr>
              <w:spacing w:after="15" w:line="246" w:lineRule="auto"/>
              <w:ind w:leftChars="0" w:left="0" w:right="4" w:firstLineChars="0" w:firstLine="0"/>
              <w:jc w:val="both"/>
              <w:rPr>
                <w:strike/>
                <w:highlight w:val="yellow"/>
                <w:lang w:val="ru-RU"/>
              </w:rPr>
            </w:pPr>
            <w:r>
              <w:t>3. Владеет современными методиками и инструментами глубокого обучения для создания и обучения прикладных лингвистических моделей.</w:t>
            </w:r>
          </w:p>
          <w:p w14:paraId="1A9D63EB" w14:textId="77777777" w:rsidR="002A17B9" w:rsidRPr="008F0134" w:rsidRDefault="002A17B9" w:rsidP="002A17B9">
            <w:pPr>
              <w:spacing w:after="15" w:line="246" w:lineRule="auto"/>
              <w:ind w:left="0" w:right="4" w:hanging="2"/>
              <w:jc w:val="both"/>
              <w:rPr>
                <w:strike/>
                <w:highlight w:val="yellow"/>
              </w:rPr>
            </w:pPr>
          </w:p>
          <w:p w14:paraId="230EE6CB" w14:textId="77777777" w:rsidR="002A17B9" w:rsidRPr="008F0134" w:rsidRDefault="002A17B9" w:rsidP="002A17B9">
            <w:pPr>
              <w:spacing w:after="15" w:line="246" w:lineRule="auto"/>
              <w:ind w:left="0" w:right="4" w:hanging="2"/>
              <w:jc w:val="both"/>
              <w:rPr>
                <w:strike/>
                <w:highlight w:val="yellow"/>
              </w:rPr>
            </w:pPr>
          </w:p>
          <w:p w14:paraId="0DB8CAF9" w14:textId="77777777" w:rsidR="002A17B9" w:rsidRPr="008F0134" w:rsidRDefault="002A17B9" w:rsidP="002A17B9">
            <w:pPr>
              <w:spacing w:after="15" w:line="246" w:lineRule="auto"/>
              <w:ind w:left="0" w:right="4" w:hanging="2"/>
              <w:jc w:val="both"/>
              <w:rPr>
                <w:strike/>
                <w:highlight w:val="yellow"/>
              </w:rPr>
            </w:pPr>
          </w:p>
          <w:p w14:paraId="054F620A" w14:textId="77777777" w:rsidR="002A17B9" w:rsidRPr="008F0134" w:rsidRDefault="002A17B9" w:rsidP="002A17B9">
            <w:pPr>
              <w:spacing w:after="15" w:line="246" w:lineRule="auto"/>
              <w:ind w:left="0" w:right="4" w:hanging="2"/>
              <w:jc w:val="both"/>
              <w:rPr>
                <w:strike/>
                <w:highlight w:val="yellow"/>
              </w:rPr>
            </w:pPr>
          </w:p>
          <w:p w14:paraId="5170DA38" w14:textId="77777777" w:rsidR="002A17B9" w:rsidRPr="008F0134" w:rsidRDefault="002A17B9" w:rsidP="002A17B9">
            <w:pPr>
              <w:spacing w:after="15" w:line="246" w:lineRule="auto"/>
              <w:ind w:left="0" w:right="4" w:hanging="2"/>
              <w:jc w:val="both"/>
              <w:rPr>
                <w:strike/>
                <w:highlight w:val="yellow"/>
              </w:rPr>
            </w:pPr>
          </w:p>
          <w:p w14:paraId="2D4879A8" w14:textId="133FF86A" w:rsidR="002A17B9" w:rsidRPr="00C12DD2" w:rsidRDefault="00C12DD2" w:rsidP="002A17B9">
            <w:pPr>
              <w:spacing w:after="15" w:line="246" w:lineRule="auto"/>
              <w:ind w:left="0" w:right="4" w:hanging="2"/>
              <w:jc w:val="both"/>
              <w:rPr>
                <w:strike/>
                <w:highlight w:val="yellow"/>
                <w:lang w:val="ru-RU"/>
              </w:rPr>
            </w:pPr>
            <w:r>
              <w:rPr>
                <w:strike/>
                <w:highlight w:val="yellow"/>
                <w:lang w:val="ru-RU"/>
              </w:rPr>
              <w:t xml:space="preserve"> </w:t>
            </w:r>
          </w:p>
          <w:p w14:paraId="506FE28B" w14:textId="77777777" w:rsidR="002A17B9" w:rsidRPr="008F0134" w:rsidRDefault="002A17B9" w:rsidP="002A17B9">
            <w:pPr>
              <w:spacing w:after="15" w:line="246" w:lineRule="auto"/>
              <w:ind w:left="0" w:right="4" w:hanging="2"/>
              <w:jc w:val="both"/>
              <w:rPr>
                <w:strike/>
                <w:highlight w:val="yellow"/>
              </w:rPr>
            </w:pPr>
          </w:p>
          <w:p w14:paraId="6F52D765" w14:textId="77777777" w:rsidR="002A17B9" w:rsidRPr="008F0134" w:rsidRDefault="002A17B9" w:rsidP="002A17B9">
            <w:pPr>
              <w:spacing w:after="15" w:line="246" w:lineRule="auto"/>
              <w:ind w:left="0" w:right="4" w:hanging="2"/>
              <w:jc w:val="both"/>
              <w:rPr>
                <w:strike/>
                <w:highlight w:val="yellow"/>
              </w:rPr>
            </w:pPr>
          </w:p>
          <w:p w14:paraId="412C8D60" w14:textId="581E22EB" w:rsidR="002A17B9" w:rsidRPr="008F0134" w:rsidRDefault="002A17B9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line="240" w:lineRule="auto"/>
              <w:ind w:left="0" w:hanging="2"/>
              <w:rPr>
                <w:strike/>
                <w:color w:val="000000"/>
                <w:highlight w:val="yellow"/>
                <w:lang w:val="ru-RU"/>
              </w:rPr>
            </w:pPr>
            <w:r w:rsidRPr="008F0134">
              <w:rPr>
                <w:strike/>
                <w:highlight w:val="yellow"/>
              </w:rPr>
              <w:t xml:space="preserve">  </w:t>
            </w:r>
          </w:p>
        </w:tc>
        <w:tc>
          <w:tcPr>
            <w:tcW w:w="39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9F87" w14:textId="71A42D89" w:rsidR="001B1692" w:rsidRPr="0074283D" w:rsidRDefault="00C12DD2" w:rsidP="001B1692">
            <w:pPr>
              <w:widowControl/>
              <w:spacing w:after="200"/>
              <w:ind w:left="0" w:hanging="2"/>
              <w:rPr>
                <w:rFonts w:eastAsia="Calibri"/>
                <w:lang w:eastAsia="en-US"/>
              </w:rPr>
            </w:pPr>
            <w:r>
              <w:rPr>
                <w:color w:val="000000"/>
                <w:lang w:val="ru-RU"/>
              </w:rPr>
              <w:lastRenderedPageBreak/>
              <w:t xml:space="preserve"> </w:t>
            </w:r>
            <w:r w:rsidR="001B1692" w:rsidRPr="00BB43E7">
              <w:rPr>
                <w:rFonts w:eastAsia="Calibri"/>
                <w:b/>
                <w:bCs/>
                <w:i/>
                <w:u w:val="single"/>
                <w:lang w:eastAsia="en-US"/>
              </w:rPr>
              <w:t>Знать</w:t>
            </w:r>
            <w:r w:rsidR="001B1692" w:rsidRPr="0074283D">
              <w:rPr>
                <w:rFonts w:eastAsia="Calibri"/>
                <w:b/>
                <w:bCs/>
                <w:i/>
                <w:lang w:eastAsia="en-US"/>
              </w:rPr>
              <w:t xml:space="preserve"> </w:t>
            </w:r>
            <w:r w:rsidR="001B1692">
              <w:rPr>
                <w:rFonts w:eastAsia="Calibri"/>
                <w:lang w:val="ru-RU" w:eastAsia="en-US"/>
              </w:rPr>
              <w:t>актуальные</w:t>
            </w:r>
            <w:r w:rsidR="001B1692" w:rsidRPr="0074283D">
              <w:rPr>
                <w:rFonts w:eastAsia="Calibri"/>
                <w:lang w:eastAsia="en-US"/>
              </w:rPr>
              <w:t xml:space="preserve"> методы</w:t>
            </w:r>
            <w:r w:rsidR="001B1692">
              <w:rPr>
                <w:rFonts w:eastAsia="Calibri"/>
                <w:lang w:val="ru-RU" w:eastAsia="en-US"/>
              </w:rPr>
              <w:t xml:space="preserve"> лингвистического аналииза</w:t>
            </w:r>
            <w:r w:rsidR="001B1692" w:rsidRPr="0074283D">
              <w:rPr>
                <w:rFonts w:eastAsia="Calibri"/>
                <w:lang w:eastAsia="en-US"/>
              </w:rPr>
              <w:t xml:space="preserve">, </w:t>
            </w:r>
            <w:r w:rsidR="001B1692">
              <w:rPr>
                <w:rFonts w:eastAsia="Calibri"/>
                <w:lang w:val="ru-RU" w:eastAsia="en-US"/>
              </w:rPr>
              <w:t>методы машинного обучения</w:t>
            </w:r>
            <w:r w:rsidR="001B1692" w:rsidRPr="0074283D">
              <w:rPr>
                <w:rFonts w:eastAsia="Calibri"/>
                <w:lang w:eastAsia="en-US"/>
              </w:rPr>
              <w:t>.</w:t>
            </w:r>
          </w:p>
          <w:p w14:paraId="280CACC6" w14:textId="7B143A86" w:rsidR="001B1692" w:rsidRPr="0074283D" w:rsidRDefault="001B1692" w:rsidP="001B1692">
            <w:pPr>
              <w:widowControl/>
              <w:spacing w:after="200"/>
              <w:ind w:left="0" w:hanging="2"/>
              <w:rPr>
                <w:rFonts w:eastAsia="Calibri"/>
                <w:lang w:eastAsia="en-US"/>
              </w:rPr>
            </w:pPr>
            <w:r w:rsidRPr="00BB43E7">
              <w:rPr>
                <w:rFonts w:eastAsia="Calibri"/>
                <w:b/>
                <w:bCs/>
                <w:i/>
                <w:u w:val="single"/>
                <w:lang w:eastAsia="en-US"/>
              </w:rPr>
              <w:t>Уметь</w:t>
            </w:r>
            <w:r w:rsidRPr="0074283D">
              <w:rPr>
                <w:rFonts w:eastAsia="Calibri"/>
                <w:b/>
                <w:bCs/>
                <w:i/>
                <w:lang w:eastAsia="en-US"/>
              </w:rPr>
              <w:t xml:space="preserve"> </w:t>
            </w:r>
            <w:r w:rsidRPr="0074283D">
              <w:rPr>
                <w:rFonts w:eastAsia="Calibri"/>
                <w:lang w:eastAsia="en-US"/>
              </w:rPr>
              <w:t xml:space="preserve">использовать </w:t>
            </w:r>
            <w:r>
              <w:rPr>
                <w:rFonts w:eastAsia="Calibri"/>
                <w:lang w:val="ru-RU" w:eastAsia="en-US"/>
              </w:rPr>
              <w:t>актуальные</w:t>
            </w:r>
            <w:r w:rsidRPr="0074283D">
              <w:rPr>
                <w:rFonts w:eastAsia="Calibri"/>
                <w:lang w:eastAsia="en-US"/>
              </w:rPr>
              <w:t xml:space="preserve"> методы</w:t>
            </w:r>
            <w:r>
              <w:rPr>
                <w:rFonts w:eastAsia="Calibri"/>
                <w:lang w:val="ru-RU" w:eastAsia="en-US"/>
              </w:rPr>
              <w:t xml:space="preserve"> лингвистического аналииза</w:t>
            </w:r>
            <w:r w:rsidRPr="0074283D"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lang w:val="ru-RU" w:eastAsia="en-US"/>
              </w:rPr>
              <w:t>методы машинного обучения</w:t>
            </w:r>
            <w:r>
              <w:rPr>
                <w:rFonts w:eastAsia="Calibri"/>
                <w:lang w:eastAsia="en-US"/>
              </w:rPr>
              <w:t xml:space="preserve"> для </w:t>
            </w:r>
            <w:r>
              <w:rPr>
                <w:rFonts w:eastAsia="Calibri"/>
                <w:lang w:eastAsia="en-US"/>
              </w:rPr>
              <w:lastRenderedPageBreak/>
              <w:t xml:space="preserve">решения прикладных задач. </w:t>
            </w:r>
          </w:p>
          <w:p w14:paraId="4EA5EB10" w14:textId="33289AC1" w:rsidR="001B1692" w:rsidRDefault="001B1692" w:rsidP="001B1692">
            <w:pPr>
              <w:tabs>
                <w:tab w:val="left" w:pos="540"/>
                <w:tab w:val="left" w:pos="709"/>
              </w:tabs>
              <w:spacing w:after="57"/>
              <w:ind w:left="0" w:hanging="2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 xml:space="preserve"> </w:t>
            </w:r>
          </w:p>
          <w:p w14:paraId="37C5A585" w14:textId="77777777" w:rsidR="001B1692" w:rsidRPr="00C12DD2" w:rsidRDefault="001B1692" w:rsidP="001B1692">
            <w:pPr>
              <w:tabs>
                <w:tab w:val="left" w:pos="540"/>
                <w:tab w:val="left" w:pos="709"/>
              </w:tabs>
              <w:spacing w:after="57"/>
              <w:ind w:left="0" w:hanging="2"/>
              <w:rPr>
                <w:color w:val="000000"/>
                <w:lang w:val="ru-RU"/>
              </w:rPr>
            </w:pPr>
          </w:p>
          <w:p w14:paraId="4BB89ED6" w14:textId="716ECF78" w:rsidR="001B1692" w:rsidRPr="001B1692" w:rsidRDefault="001B1692" w:rsidP="001B1692">
            <w:pPr>
              <w:widowControl/>
              <w:spacing w:after="200"/>
              <w:ind w:left="0" w:hanging="2"/>
              <w:rPr>
                <w:rFonts w:eastAsia="Calibri"/>
                <w:lang w:val="ru-RU" w:eastAsia="en-US"/>
              </w:rPr>
            </w:pPr>
            <w:r w:rsidRPr="00BB43E7">
              <w:rPr>
                <w:rFonts w:eastAsia="Calibri"/>
                <w:b/>
                <w:bCs/>
                <w:i/>
                <w:u w:val="single"/>
                <w:lang w:eastAsia="en-US"/>
              </w:rPr>
              <w:t>Знать</w:t>
            </w:r>
            <w:r w:rsidRPr="0074283D">
              <w:rPr>
                <w:rFonts w:eastAsia="Calibri"/>
                <w:b/>
                <w:bCs/>
                <w:i/>
                <w:lang w:eastAsia="en-US"/>
              </w:rPr>
              <w:t xml:space="preserve"> </w:t>
            </w:r>
            <w:r>
              <w:t>современные методы и инструменты машинного обучения</w:t>
            </w:r>
            <w:r>
              <w:rPr>
                <w:lang w:val="ru-RU"/>
              </w:rPr>
              <w:t>.</w:t>
            </w:r>
          </w:p>
          <w:p w14:paraId="4DAED8D7" w14:textId="4BA34CE6" w:rsidR="002A17B9" w:rsidRPr="001B1692" w:rsidRDefault="001B1692" w:rsidP="001B1692">
            <w:pPr>
              <w:spacing w:after="160"/>
              <w:ind w:left="0" w:hanging="2"/>
              <w:jc w:val="both"/>
              <w:rPr>
                <w:color w:val="000000"/>
                <w:lang w:val="ru-RU"/>
              </w:rPr>
            </w:pPr>
            <w:r w:rsidRPr="00BB43E7">
              <w:rPr>
                <w:rFonts w:eastAsia="Calibri"/>
                <w:b/>
                <w:bCs/>
                <w:i/>
                <w:u w:val="single"/>
                <w:lang w:eastAsia="en-US"/>
              </w:rPr>
              <w:t>Уметь</w:t>
            </w:r>
            <w:r>
              <w:rPr>
                <w:rFonts w:eastAsia="Calibri"/>
                <w:b/>
                <w:bCs/>
                <w:i/>
                <w:u w:val="single"/>
                <w:lang w:val="ru-RU" w:eastAsia="en-US"/>
              </w:rPr>
              <w:t xml:space="preserve"> </w:t>
            </w:r>
            <w:r>
              <w:rPr>
                <w:rFonts w:eastAsia="Calibri"/>
                <w:bCs/>
                <w:lang w:val="ru-RU" w:eastAsia="en-US"/>
              </w:rPr>
              <w:t xml:space="preserve">применять основные методы и инструменты машинного обучения для решения практичских задач. </w:t>
            </w:r>
          </w:p>
          <w:p w14:paraId="71CE0DA4" w14:textId="388F3907" w:rsidR="002A17B9" w:rsidRPr="00C12DD2" w:rsidRDefault="00C12DD2" w:rsidP="00C12DD2">
            <w:pPr>
              <w:spacing w:after="160"/>
              <w:ind w:left="0" w:hanging="2"/>
              <w:jc w:val="both"/>
              <w:rPr>
                <w:szCs w:val="28"/>
                <w:lang w:val="ru-RU"/>
              </w:rPr>
            </w:pPr>
            <w:r>
              <w:rPr>
                <w:color w:val="000000"/>
                <w:lang w:val="ru-RU"/>
              </w:rPr>
              <w:t xml:space="preserve"> </w:t>
            </w:r>
          </w:p>
          <w:p w14:paraId="0633DEEB" w14:textId="77777777" w:rsidR="002A17B9" w:rsidRDefault="002A17B9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5" w:line="264" w:lineRule="auto"/>
              <w:ind w:left="0" w:hanging="2"/>
              <w:jc w:val="both"/>
              <w:rPr>
                <w:color w:val="000000"/>
                <w:lang w:val="ru-RU"/>
              </w:rPr>
            </w:pPr>
          </w:p>
          <w:p w14:paraId="0A7800DC" w14:textId="77777777" w:rsidR="007058E4" w:rsidRDefault="007058E4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5" w:line="264" w:lineRule="auto"/>
              <w:ind w:left="0" w:hanging="2"/>
              <w:jc w:val="both"/>
              <w:rPr>
                <w:color w:val="000000"/>
                <w:lang w:val="ru-RU"/>
              </w:rPr>
            </w:pPr>
          </w:p>
          <w:p w14:paraId="0E1A82D9" w14:textId="77777777" w:rsidR="007058E4" w:rsidRDefault="007058E4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5" w:line="264" w:lineRule="auto"/>
              <w:ind w:left="0" w:hanging="2"/>
              <w:jc w:val="both"/>
              <w:rPr>
                <w:color w:val="000000"/>
                <w:lang w:val="ru-RU"/>
              </w:rPr>
            </w:pPr>
          </w:p>
          <w:p w14:paraId="03B12443" w14:textId="77777777" w:rsidR="007058E4" w:rsidRDefault="007058E4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5" w:line="264" w:lineRule="auto"/>
              <w:ind w:left="0" w:hanging="2"/>
              <w:jc w:val="both"/>
              <w:rPr>
                <w:color w:val="000000"/>
                <w:lang w:val="ru-RU"/>
              </w:rPr>
            </w:pPr>
          </w:p>
          <w:p w14:paraId="7B215683" w14:textId="5C04F213" w:rsidR="007058E4" w:rsidRDefault="007058E4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5" w:line="264" w:lineRule="auto"/>
              <w:ind w:left="0" w:hanging="2"/>
              <w:jc w:val="both"/>
              <w:rPr>
                <w:color w:val="000000"/>
                <w:lang w:val="ru-RU"/>
              </w:rPr>
            </w:pPr>
          </w:p>
          <w:p w14:paraId="44C7A462" w14:textId="77777777" w:rsidR="007058E4" w:rsidRDefault="007058E4" w:rsidP="002A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5" w:line="264" w:lineRule="auto"/>
              <w:ind w:left="0" w:hanging="2"/>
              <w:jc w:val="both"/>
              <w:rPr>
                <w:color w:val="000000"/>
                <w:lang w:val="ru-RU"/>
              </w:rPr>
            </w:pPr>
          </w:p>
          <w:p w14:paraId="55257167" w14:textId="04BD61CB" w:rsidR="007058E4" w:rsidRPr="007058E4" w:rsidRDefault="007058E4" w:rsidP="007058E4">
            <w:pPr>
              <w:widowControl/>
              <w:spacing w:after="200"/>
              <w:ind w:left="0" w:hanging="2"/>
              <w:rPr>
                <w:rFonts w:eastAsia="Calibri"/>
                <w:lang w:val="ru-RU" w:eastAsia="en-US"/>
              </w:rPr>
            </w:pPr>
            <w:r w:rsidRPr="00BB43E7">
              <w:rPr>
                <w:rFonts w:eastAsia="Calibri"/>
                <w:b/>
                <w:bCs/>
                <w:i/>
                <w:u w:val="single"/>
                <w:lang w:eastAsia="en-US"/>
              </w:rPr>
              <w:t>Знать</w:t>
            </w:r>
            <w:r w:rsidRPr="0074283D">
              <w:rPr>
                <w:rFonts w:eastAsia="Calibri"/>
                <w:b/>
                <w:bCs/>
                <w:i/>
                <w:lang w:eastAsia="en-US"/>
              </w:rPr>
              <w:t xml:space="preserve"> </w:t>
            </w:r>
            <w:r>
              <w:t>современные</w:t>
            </w:r>
            <w:r>
              <w:rPr>
                <w:lang w:val="ru-RU"/>
              </w:rPr>
              <w:t xml:space="preserve"> </w:t>
            </w:r>
            <w:r>
              <w:t>методики и инструменты глубокого обучения.</w:t>
            </w:r>
          </w:p>
          <w:p w14:paraId="609110A8" w14:textId="666021D9" w:rsidR="007058E4" w:rsidRPr="001B1692" w:rsidRDefault="007058E4" w:rsidP="007058E4">
            <w:pPr>
              <w:spacing w:after="15" w:line="246" w:lineRule="auto"/>
              <w:ind w:leftChars="0" w:left="0" w:right="4" w:firstLineChars="0" w:firstLine="0"/>
              <w:jc w:val="both"/>
              <w:rPr>
                <w:strike/>
                <w:highlight w:val="yellow"/>
                <w:lang w:val="ru-RU"/>
              </w:rPr>
            </w:pPr>
            <w:r w:rsidRPr="00BB43E7">
              <w:rPr>
                <w:rFonts w:eastAsia="Calibri"/>
                <w:b/>
                <w:bCs/>
                <w:i/>
                <w:u w:val="single"/>
                <w:lang w:eastAsia="en-US"/>
              </w:rPr>
              <w:t>Уметь</w:t>
            </w:r>
            <w:r>
              <w:rPr>
                <w:rFonts w:eastAsia="Calibri"/>
                <w:b/>
                <w:bCs/>
                <w:i/>
                <w:u w:val="single"/>
                <w:lang w:val="ru-RU" w:eastAsia="en-US"/>
              </w:rPr>
              <w:t xml:space="preserve"> </w:t>
            </w:r>
            <w:r>
              <w:rPr>
                <w:rFonts w:eastAsia="Calibri"/>
                <w:bCs/>
                <w:lang w:val="ru-RU" w:eastAsia="en-US"/>
              </w:rPr>
              <w:t xml:space="preserve">применять основные   </w:t>
            </w:r>
            <w:r>
              <w:t>методики и инструменты глубокого обучения</w:t>
            </w:r>
            <w:r>
              <w:rPr>
                <w:lang w:val="ru-RU"/>
              </w:rPr>
              <w:t xml:space="preserve"> </w:t>
            </w:r>
            <w:r>
              <w:t>с целью создания и обучения прикладных лингвистических моделей.</w:t>
            </w:r>
          </w:p>
          <w:p w14:paraId="7D447B9D" w14:textId="02EAD6F6" w:rsidR="007058E4" w:rsidRPr="007058E4" w:rsidRDefault="007058E4" w:rsidP="007058E4">
            <w:pPr>
              <w:spacing w:after="160"/>
              <w:ind w:left="0" w:hanging="2"/>
              <w:jc w:val="both"/>
              <w:rPr>
                <w:color w:val="000000"/>
                <w:lang w:val="ru-RU"/>
              </w:rPr>
            </w:pPr>
          </w:p>
        </w:tc>
      </w:tr>
    </w:tbl>
    <w:p w14:paraId="409766BF" w14:textId="77777777" w:rsidR="00F60C27" w:rsidRDefault="00F60C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B4D8282" w14:textId="77777777" w:rsidR="00F60C27" w:rsidRDefault="00F60C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6CD2ED9A" w14:textId="77777777" w:rsidR="00CA5732" w:rsidRDefault="00FF757A" w:rsidP="00CA5732">
      <w:pPr>
        <w:pBdr>
          <w:top w:val="nil"/>
          <w:left w:val="nil"/>
          <w:bottom w:val="nil"/>
          <w:right w:val="nil"/>
          <w:between w:val="nil"/>
        </w:pBdr>
        <w:spacing w:after="5" w:line="266" w:lineRule="auto"/>
        <w:ind w:left="1" w:right="1311" w:hanging="3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 xml:space="preserve">3. </w:t>
      </w:r>
      <w:r w:rsidR="003C3188">
        <w:rPr>
          <w:b/>
          <w:color w:val="000000"/>
          <w:sz w:val="28"/>
          <w:szCs w:val="28"/>
          <w:lang w:val="ru-RU"/>
        </w:rPr>
        <w:t>Место дисциплины в структуре образовательной программы</w:t>
      </w:r>
    </w:p>
    <w:p w14:paraId="7D5C72F5" w14:textId="0733E488" w:rsidR="00F853C5" w:rsidRPr="00CA5732" w:rsidRDefault="00F853C5" w:rsidP="00CA5732">
      <w:pPr>
        <w:pBdr>
          <w:top w:val="nil"/>
          <w:left w:val="nil"/>
          <w:bottom w:val="nil"/>
          <w:right w:val="nil"/>
          <w:between w:val="nil"/>
        </w:pBdr>
        <w:spacing w:after="5" w:line="266" w:lineRule="auto"/>
        <w:ind w:left="1" w:right="1311" w:hanging="3"/>
        <w:rPr>
          <w:b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 </w:t>
      </w:r>
    </w:p>
    <w:p w14:paraId="3A74C96A" w14:textId="4D779032" w:rsidR="00EC5ED1" w:rsidRPr="00EC5ED1" w:rsidRDefault="00F853C5" w:rsidP="00805126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1" w:right="2" w:hanging="3"/>
        <w:jc w:val="both"/>
        <w:rPr>
          <w:color w:val="000000"/>
          <w:sz w:val="28"/>
          <w:szCs w:val="28"/>
          <w:lang w:val="ru-RU"/>
        </w:rPr>
      </w:pPr>
      <w:r w:rsidRPr="00CA5732">
        <w:rPr>
          <w:color w:val="000000"/>
          <w:sz w:val="28"/>
          <w:szCs w:val="28"/>
        </w:rPr>
        <w:t xml:space="preserve">Дисциплина </w:t>
      </w:r>
      <w:r w:rsidR="008F0134" w:rsidRPr="00F635C3">
        <w:rPr>
          <w:color w:val="000000"/>
          <w:sz w:val="28"/>
          <w:szCs w:val="28"/>
          <w:lang w:val="ru-RU"/>
        </w:rPr>
        <w:t>относится к блоку дисциплин по выбору, углубляющих освоение программы магистратуры</w:t>
      </w:r>
      <w:r w:rsidR="00F635C3" w:rsidRPr="00F635C3">
        <w:rPr>
          <w:color w:val="000000"/>
          <w:sz w:val="28"/>
          <w:szCs w:val="28"/>
          <w:lang w:val="ru-RU"/>
        </w:rPr>
        <w:t xml:space="preserve"> </w:t>
      </w:r>
      <w:r w:rsidR="00805126" w:rsidRPr="00805126">
        <w:rPr>
          <w:color w:val="000000"/>
          <w:sz w:val="28"/>
          <w:szCs w:val="28"/>
          <w:lang w:val="ru-RU"/>
        </w:rPr>
        <w:t>по направлению подготовки</w:t>
      </w:r>
      <w:r w:rsidR="00805126">
        <w:rPr>
          <w:color w:val="000000"/>
          <w:sz w:val="28"/>
          <w:szCs w:val="28"/>
          <w:lang w:val="ru-RU"/>
        </w:rPr>
        <w:t xml:space="preserve"> </w:t>
      </w:r>
      <w:r w:rsidR="00805126" w:rsidRPr="00805126">
        <w:rPr>
          <w:color w:val="000000"/>
          <w:sz w:val="28"/>
          <w:szCs w:val="28"/>
          <w:lang w:val="ru-RU"/>
        </w:rPr>
        <w:t>01.04.02 Прикладная математика и информатика, направленность программы</w:t>
      </w:r>
      <w:r w:rsidR="00AF2035">
        <w:rPr>
          <w:color w:val="000000"/>
          <w:sz w:val="28"/>
          <w:szCs w:val="28"/>
          <w:lang w:val="ru-RU"/>
        </w:rPr>
        <w:t xml:space="preserve"> магистратуры</w:t>
      </w:r>
      <w:r w:rsidR="00805126" w:rsidRPr="00805126">
        <w:rPr>
          <w:color w:val="000000"/>
          <w:sz w:val="28"/>
          <w:szCs w:val="28"/>
          <w:lang w:val="ru-RU"/>
        </w:rPr>
        <w:t>: «Машинное обучение на текстах и графах»</w:t>
      </w:r>
      <w:r w:rsidR="00AF2035">
        <w:rPr>
          <w:color w:val="000000"/>
          <w:sz w:val="28"/>
          <w:szCs w:val="28"/>
          <w:lang w:val="ru-RU"/>
        </w:rPr>
        <w:t>.</w:t>
      </w:r>
    </w:p>
    <w:p w14:paraId="734B132D" w14:textId="7B6F9447" w:rsidR="003C3188" w:rsidRDefault="003C3188" w:rsidP="00EC5ED1">
      <w:pPr>
        <w:pBdr>
          <w:top w:val="nil"/>
          <w:left w:val="nil"/>
          <w:bottom w:val="nil"/>
          <w:right w:val="nil"/>
          <w:between w:val="nil"/>
        </w:pBdr>
        <w:spacing w:after="255" w:line="254" w:lineRule="auto"/>
        <w:ind w:leftChars="0" w:left="0" w:right="52" w:firstLineChars="0" w:firstLine="0"/>
        <w:jc w:val="both"/>
        <w:rPr>
          <w:color w:val="000000"/>
          <w:lang w:val="ru-RU"/>
        </w:rPr>
      </w:pPr>
    </w:p>
    <w:p w14:paraId="7210F7AB" w14:textId="77777777" w:rsidR="00F47A45" w:rsidRDefault="00F47A45" w:rsidP="00EC5ED1">
      <w:pPr>
        <w:pBdr>
          <w:top w:val="nil"/>
          <w:left w:val="nil"/>
          <w:bottom w:val="nil"/>
          <w:right w:val="nil"/>
          <w:between w:val="nil"/>
        </w:pBdr>
        <w:spacing w:after="255" w:line="254" w:lineRule="auto"/>
        <w:ind w:leftChars="0" w:left="0" w:right="52" w:firstLineChars="0" w:firstLine="0"/>
        <w:jc w:val="both"/>
        <w:rPr>
          <w:color w:val="000000"/>
          <w:lang w:val="ru-RU"/>
        </w:rPr>
      </w:pPr>
    </w:p>
    <w:p w14:paraId="0FFA4958" w14:textId="77777777" w:rsidR="00F47A45" w:rsidRPr="00805126" w:rsidRDefault="00F47A45" w:rsidP="00EC5ED1">
      <w:pPr>
        <w:pBdr>
          <w:top w:val="nil"/>
          <w:left w:val="nil"/>
          <w:bottom w:val="nil"/>
          <w:right w:val="nil"/>
          <w:between w:val="nil"/>
        </w:pBdr>
        <w:spacing w:after="255" w:line="254" w:lineRule="auto"/>
        <w:ind w:leftChars="0" w:left="0" w:right="52" w:firstLineChars="0" w:firstLine="0"/>
        <w:jc w:val="both"/>
        <w:rPr>
          <w:color w:val="000000"/>
          <w:lang w:val="ru-RU"/>
        </w:rPr>
      </w:pPr>
    </w:p>
    <w:p w14:paraId="222B9D03" w14:textId="77777777" w:rsidR="00F60C27" w:rsidRDefault="003C3188" w:rsidP="00F853C5">
      <w:pPr>
        <w:pBdr>
          <w:top w:val="nil"/>
          <w:left w:val="nil"/>
          <w:bottom w:val="nil"/>
          <w:right w:val="nil"/>
          <w:between w:val="nil"/>
        </w:pBdr>
        <w:spacing w:after="5" w:line="266" w:lineRule="auto"/>
        <w:ind w:leftChars="0" w:left="0" w:right="1311" w:firstLineChars="0" w:firstLine="0"/>
        <w:rPr>
          <w:b/>
          <w:color w:val="000000"/>
          <w:sz w:val="28"/>
          <w:szCs w:val="28"/>
          <w:lang w:val="ru-RU"/>
        </w:rPr>
      </w:pPr>
      <w:r w:rsidRPr="003C3188">
        <w:rPr>
          <w:b/>
          <w:color w:val="000000"/>
          <w:sz w:val="28"/>
          <w:szCs w:val="28"/>
          <w:lang w:val="ru-RU"/>
        </w:rPr>
        <w:lastRenderedPageBreak/>
        <w:t>4.</w:t>
      </w:r>
      <w:r>
        <w:rPr>
          <w:b/>
          <w:color w:val="000000"/>
          <w:sz w:val="28"/>
          <w:szCs w:val="28"/>
          <w:lang w:val="ru-RU"/>
        </w:rPr>
        <w:t xml:space="preserve">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7E3332B6" w14:textId="77777777" w:rsidR="003C3188" w:rsidRPr="003C3188" w:rsidRDefault="00B57BDF" w:rsidP="00B57BDF">
      <w:pPr>
        <w:pBdr>
          <w:top w:val="nil"/>
          <w:left w:val="nil"/>
          <w:bottom w:val="nil"/>
          <w:right w:val="nil"/>
          <w:between w:val="nil"/>
        </w:pBdr>
        <w:spacing w:after="5" w:line="266" w:lineRule="auto"/>
        <w:ind w:leftChars="0" w:left="360" w:right="1311" w:firstLineChars="0" w:firstLine="0"/>
        <w:jc w:val="right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Таблица 1</w:t>
      </w:r>
    </w:p>
    <w:tbl>
      <w:tblPr>
        <w:tblW w:w="8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0"/>
        <w:gridCol w:w="1842"/>
        <w:gridCol w:w="2020"/>
      </w:tblGrid>
      <w:tr w:rsidR="00F853C5" w14:paraId="093503E6" w14:textId="77777777" w:rsidTr="003065FA">
        <w:tc>
          <w:tcPr>
            <w:tcW w:w="4810" w:type="dxa"/>
            <w:shd w:val="clear" w:color="auto" w:fill="FFFFFF"/>
          </w:tcPr>
          <w:p w14:paraId="0D2D59EB" w14:textId="77777777" w:rsidR="00F853C5" w:rsidRDefault="00F853C5" w:rsidP="00466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учебной работы по дисциплине</w:t>
            </w:r>
          </w:p>
        </w:tc>
        <w:tc>
          <w:tcPr>
            <w:tcW w:w="1842" w:type="dxa"/>
            <w:shd w:val="clear" w:color="auto" w:fill="FFFFFF"/>
          </w:tcPr>
          <w:p w14:paraId="1FDF5222" w14:textId="77777777" w:rsidR="00F853C5" w:rsidRDefault="00F853C5" w:rsidP="00466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</w:t>
            </w:r>
          </w:p>
          <w:p w14:paraId="555E99F3" w14:textId="77777777" w:rsidR="00F853C5" w:rsidRDefault="00F853C5" w:rsidP="00466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(в з/е и часах)</w:t>
            </w:r>
          </w:p>
        </w:tc>
        <w:tc>
          <w:tcPr>
            <w:tcW w:w="2020" w:type="dxa"/>
            <w:shd w:val="clear" w:color="auto" w:fill="FFFFFF"/>
          </w:tcPr>
          <w:p w14:paraId="2944D094" w14:textId="77777777" w:rsidR="00F853C5" w:rsidRDefault="00F853C5" w:rsidP="00466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</w:p>
          <w:p w14:paraId="50027450" w14:textId="5C5CFE56" w:rsidR="00F853C5" w:rsidRDefault="00EC5ED1" w:rsidP="00466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ru-RU"/>
              </w:rPr>
              <w:t>Модуль</w:t>
            </w:r>
            <w:r>
              <w:rPr>
                <w:b/>
                <w:color w:val="000000"/>
              </w:rPr>
              <w:t xml:space="preserve"> 5</w:t>
            </w:r>
          </w:p>
        </w:tc>
      </w:tr>
      <w:tr w:rsidR="00F853C5" w14:paraId="094D0A92" w14:textId="77777777" w:rsidTr="003065FA">
        <w:tc>
          <w:tcPr>
            <w:tcW w:w="4810" w:type="dxa"/>
            <w:shd w:val="clear" w:color="auto" w:fill="FFFFFF"/>
          </w:tcPr>
          <w:p w14:paraId="51E33212" w14:textId="77777777" w:rsidR="00F853C5" w:rsidRDefault="00F853C5" w:rsidP="00466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трудоемкость дисциплины</w:t>
            </w:r>
          </w:p>
        </w:tc>
        <w:tc>
          <w:tcPr>
            <w:tcW w:w="1842" w:type="dxa"/>
            <w:shd w:val="clear" w:color="auto" w:fill="FFFFFF"/>
          </w:tcPr>
          <w:p w14:paraId="1404BA21" w14:textId="592A9190" w:rsidR="00F853C5" w:rsidRPr="00EC5ED1" w:rsidRDefault="005A46AC" w:rsidP="00466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  <w:r w:rsidR="00EC5ED1">
              <w:rPr>
                <w:b/>
              </w:rPr>
              <w:t>/</w:t>
            </w:r>
            <w:r>
              <w:rPr>
                <w:b/>
                <w:lang w:val="ru-RU"/>
              </w:rPr>
              <w:t>108</w:t>
            </w:r>
          </w:p>
        </w:tc>
        <w:tc>
          <w:tcPr>
            <w:tcW w:w="2020" w:type="dxa"/>
            <w:shd w:val="clear" w:color="auto" w:fill="FFFFFF"/>
          </w:tcPr>
          <w:p w14:paraId="14653272" w14:textId="330525F6" w:rsidR="00F853C5" w:rsidRPr="005A46AC" w:rsidRDefault="005A46AC" w:rsidP="00466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108</w:t>
            </w:r>
          </w:p>
        </w:tc>
      </w:tr>
      <w:tr w:rsidR="00E13B8A" w:rsidRPr="00D96CD7" w14:paraId="0AED0F51" w14:textId="77777777" w:rsidTr="003065FA">
        <w:tc>
          <w:tcPr>
            <w:tcW w:w="4810" w:type="dxa"/>
            <w:shd w:val="clear" w:color="auto" w:fill="FFFFFF"/>
          </w:tcPr>
          <w:p w14:paraId="6B9B3DA1" w14:textId="77777777" w:rsidR="00E13B8A" w:rsidRDefault="00E13B8A" w:rsidP="00E13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 -Аудиторные занятия</w:t>
            </w:r>
          </w:p>
        </w:tc>
        <w:tc>
          <w:tcPr>
            <w:tcW w:w="1842" w:type="dxa"/>
            <w:shd w:val="clear" w:color="auto" w:fill="FFFFFF"/>
          </w:tcPr>
          <w:p w14:paraId="3D984B57" w14:textId="63CE45E0" w:rsidR="00E13B8A" w:rsidRPr="00EC5ED1" w:rsidRDefault="00EC5ED1" w:rsidP="00E13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32 </w:t>
            </w:r>
          </w:p>
        </w:tc>
        <w:tc>
          <w:tcPr>
            <w:tcW w:w="2020" w:type="dxa"/>
            <w:shd w:val="clear" w:color="auto" w:fill="FFFFFF"/>
          </w:tcPr>
          <w:p w14:paraId="168F1A35" w14:textId="2C988BC2" w:rsidR="00E13B8A" w:rsidRPr="00EC5ED1" w:rsidRDefault="00EC5ED1" w:rsidP="00E13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32 </w:t>
            </w:r>
          </w:p>
        </w:tc>
      </w:tr>
      <w:tr w:rsidR="00E13B8A" w:rsidRPr="00D96CD7" w14:paraId="1CB5D0EA" w14:textId="77777777" w:rsidTr="003065FA">
        <w:tc>
          <w:tcPr>
            <w:tcW w:w="4810" w:type="dxa"/>
            <w:shd w:val="clear" w:color="auto" w:fill="FFFFFF"/>
          </w:tcPr>
          <w:p w14:paraId="43714269" w14:textId="77777777" w:rsidR="00E13B8A" w:rsidRDefault="00E13B8A" w:rsidP="00E13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Лекции</w:t>
            </w:r>
          </w:p>
        </w:tc>
        <w:tc>
          <w:tcPr>
            <w:tcW w:w="1842" w:type="dxa"/>
            <w:shd w:val="clear" w:color="auto" w:fill="FFFFFF"/>
          </w:tcPr>
          <w:p w14:paraId="6B0D8185" w14:textId="360D16B9" w:rsidR="00E13B8A" w:rsidRPr="00EC5ED1" w:rsidRDefault="00EC5ED1" w:rsidP="00E13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020" w:type="dxa"/>
            <w:shd w:val="clear" w:color="auto" w:fill="FFFFFF"/>
          </w:tcPr>
          <w:p w14:paraId="002EC12F" w14:textId="3BDFDA9B" w:rsidR="00E13B8A" w:rsidRPr="00EC5ED1" w:rsidRDefault="00EC5ED1" w:rsidP="00E13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E13B8A" w:rsidRPr="00D96CD7" w14:paraId="33DA3C6C" w14:textId="77777777" w:rsidTr="003065FA">
        <w:trPr>
          <w:trHeight w:val="411"/>
        </w:trPr>
        <w:tc>
          <w:tcPr>
            <w:tcW w:w="4810" w:type="dxa"/>
            <w:shd w:val="clear" w:color="auto" w:fill="FFFFFF"/>
          </w:tcPr>
          <w:p w14:paraId="061C5444" w14:textId="77777777" w:rsidR="00E13B8A" w:rsidRDefault="00E13B8A" w:rsidP="00E13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Семинары, практические занятия</w:t>
            </w:r>
          </w:p>
        </w:tc>
        <w:tc>
          <w:tcPr>
            <w:tcW w:w="1842" w:type="dxa"/>
            <w:shd w:val="clear" w:color="auto" w:fill="FFFFFF"/>
          </w:tcPr>
          <w:p w14:paraId="07D9597F" w14:textId="75B7CBDD" w:rsidR="00E13B8A" w:rsidRPr="00EC5ED1" w:rsidRDefault="00EC5ED1" w:rsidP="00E13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020" w:type="dxa"/>
            <w:shd w:val="clear" w:color="auto" w:fill="FFFFFF"/>
          </w:tcPr>
          <w:p w14:paraId="384B17BB" w14:textId="7C37B9FC" w:rsidR="00E13B8A" w:rsidRPr="00EC5ED1" w:rsidRDefault="00EC5ED1" w:rsidP="00E13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</w:tr>
      <w:tr w:rsidR="00E13B8A" w:rsidRPr="00D96CD7" w14:paraId="20B67677" w14:textId="77777777" w:rsidTr="003065FA">
        <w:trPr>
          <w:trHeight w:val="171"/>
        </w:trPr>
        <w:tc>
          <w:tcPr>
            <w:tcW w:w="4810" w:type="dxa"/>
            <w:shd w:val="clear" w:color="auto" w:fill="FFFFFF"/>
          </w:tcPr>
          <w:p w14:paraId="564CCCC1" w14:textId="77777777" w:rsidR="00E13B8A" w:rsidRDefault="00E13B8A" w:rsidP="00E13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1842" w:type="dxa"/>
            <w:shd w:val="clear" w:color="auto" w:fill="FFFFFF"/>
          </w:tcPr>
          <w:p w14:paraId="5B57F9EE" w14:textId="4FA9F8F7" w:rsidR="00E13B8A" w:rsidRPr="005A46AC" w:rsidRDefault="005A46AC" w:rsidP="00E13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76</w:t>
            </w:r>
          </w:p>
        </w:tc>
        <w:tc>
          <w:tcPr>
            <w:tcW w:w="2020" w:type="dxa"/>
            <w:shd w:val="clear" w:color="auto" w:fill="FFFFFF"/>
          </w:tcPr>
          <w:p w14:paraId="591BF5ED" w14:textId="3C4F0F74" w:rsidR="00E13B8A" w:rsidRPr="005A46AC" w:rsidRDefault="005A46AC" w:rsidP="00E13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76</w:t>
            </w:r>
          </w:p>
        </w:tc>
      </w:tr>
      <w:tr w:rsidR="00F853C5" w14:paraId="2CB28AA7" w14:textId="77777777" w:rsidTr="003065FA">
        <w:tc>
          <w:tcPr>
            <w:tcW w:w="4810" w:type="dxa"/>
            <w:shd w:val="clear" w:color="auto" w:fill="FFFFFF"/>
          </w:tcPr>
          <w:p w14:paraId="12EB8641" w14:textId="77777777" w:rsidR="00F853C5" w:rsidRDefault="00F853C5" w:rsidP="00466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текущего контроля</w:t>
            </w:r>
          </w:p>
        </w:tc>
        <w:tc>
          <w:tcPr>
            <w:tcW w:w="1842" w:type="dxa"/>
            <w:shd w:val="clear" w:color="auto" w:fill="FFFFFF"/>
          </w:tcPr>
          <w:p w14:paraId="76546F97" w14:textId="650935A6" w:rsidR="00F853C5" w:rsidRPr="00CA5732" w:rsidRDefault="00F853C5" w:rsidP="00CA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jc w:val="center"/>
              <w:rPr>
                <w:b/>
                <w:color w:val="000000"/>
                <w:lang w:val="ru-RU"/>
              </w:rPr>
            </w:pPr>
          </w:p>
          <w:p w14:paraId="708A28FA" w14:textId="490E2DBE" w:rsidR="006F6656" w:rsidRPr="00CA5732" w:rsidRDefault="006F6656" w:rsidP="00CA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-2" w:firstLineChars="0" w:firstLine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A5732">
              <w:rPr>
                <w:b/>
                <w:color w:val="000000"/>
                <w:lang w:val="ru-RU"/>
              </w:rPr>
              <w:t>Контрольная работа</w:t>
            </w:r>
          </w:p>
        </w:tc>
        <w:tc>
          <w:tcPr>
            <w:tcW w:w="2020" w:type="dxa"/>
            <w:shd w:val="clear" w:color="auto" w:fill="FFFFFF"/>
          </w:tcPr>
          <w:p w14:paraId="2513FE4E" w14:textId="73CF57AE" w:rsidR="00F853C5" w:rsidRPr="00CA5732" w:rsidRDefault="00F853C5" w:rsidP="00CA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Chars="0" w:left="0" w:firstLineChars="0" w:firstLine="0"/>
              <w:jc w:val="center"/>
              <w:rPr>
                <w:b/>
                <w:color w:val="000000"/>
                <w:lang w:val="ru-RU"/>
              </w:rPr>
            </w:pPr>
          </w:p>
          <w:p w14:paraId="7F52F5F4" w14:textId="0B1D6C5B" w:rsidR="006F6656" w:rsidRPr="00CA5732" w:rsidRDefault="006F6656" w:rsidP="00CA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Chars="0" w:left="0" w:firstLineChars="0" w:firstLine="0"/>
              <w:jc w:val="center"/>
              <w:rPr>
                <w:b/>
                <w:color w:val="000000"/>
              </w:rPr>
            </w:pPr>
            <w:r w:rsidRPr="00CA5732">
              <w:rPr>
                <w:b/>
                <w:color w:val="000000"/>
                <w:lang w:val="ru-RU"/>
              </w:rPr>
              <w:t>Контрольная работа</w:t>
            </w:r>
          </w:p>
        </w:tc>
      </w:tr>
      <w:tr w:rsidR="00F853C5" w14:paraId="64C6D4E5" w14:textId="77777777" w:rsidTr="003065FA">
        <w:tc>
          <w:tcPr>
            <w:tcW w:w="4810" w:type="dxa"/>
            <w:shd w:val="clear" w:color="auto" w:fill="FFFFFF"/>
          </w:tcPr>
          <w:p w14:paraId="587DE9A1" w14:textId="77777777" w:rsidR="00F853C5" w:rsidRDefault="00F853C5" w:rsidP="00466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промежуточной аттестации</w:t>
            </w:r>
          </w:p>
        </w:tc>
        <w:tc>
          <w:tcPr>
            <w:tcW w:w="1842" w:type="dxa"/>
            <w:shd w:val="clear" w:color="auto" w:fill="FFFFFF"/>
          </w:tcPr>
          <w:p w14:paraId="7178B1D5" w14:textId="4D92944B" w:rsidR="00F853C5" w:rsidRPr="005A46AC" w:rsidRDefault="005A46AC" w:rsidP="00466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1" w:line="264" w:lineRule="auto"/>
              <w:ind w:left="0" w:hanging="2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Зачет</w:t>
            </w:r>
          </w:p>
        </w:tc>
        <w:tc>
          <w:tcPr>
            <w:tcW w:w="2020" w:type="dxa"/>
            <w:shd w:val="clear" w:color="auto" w:fill="FFFFFF"/>
          </w:tcPr>
          <w:p w14:paraId="3E4B2B3F" w14:textId="1DA1FC51" w:rsidR="00F853C5" w:rsidRPr="005A46AC" w:rsidRDefault="005A46AC" w:rsidP="004669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 w:after="28" w:line="264" w:lineRule="auto"/>
              <w:ind w:left="0" w:hanging="2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Зачет</w:t>
            </w:r>
          </w:p>
        </w:tc>
      </w:tr>
    </w:tbl>
    <w:p w14:paraId="3AE23A32" w14:textId="77777777" w:rsidR="00D96CD7" w:rsidRPr="00D96CD7" w:rsidRDefault="00D96CD7" w:rsidP="00136858">
      <w:pPr>
        <w:pBdr>
          <w:top w:val="nil"/>
          <w:left w:val="nil"/>
          <w:bottom w:val="nil"/>
          <w:right w:val="nil"/>
          <w:between w:val="nil"/>
        </w:pBdr>
        <w:spacing w:after="26" w:line="254" w:lineRule="auto"/>
        <w:ind w:leftChars="0" w:left="0" w:firstLineChars="0" w:firstLine="0"/>
        <w:rPr>
          <w:color w:val="FF0000"/>
          <w:sz w:val="32"/>
          <w:szCs w:val="32"/>
          <w:lang w:val="ru-RU"/>
        </w:rPr>
      </w:pPr>
    </w:p>
    <w:p w14:paraId="13DF6450" w14:textId="77777777" w:rsidR="00F60C27" w:rsidRDefault="00B57BDF">
      <w:pPr>
        <w:pBdr>
          <w:top w:val="nil"/>
          <w:left w:val="nil"/>
          <w:bottom w:val="nil"/>
          <w:right w:val="nil"/>
          <w:between w:val="nil"/>
        </w:pBdr>
        <w:spacing w:after="26" w:line="254" w:lineRule="auto"/>
        <w:ind w:left="1" w:hanging="3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 xml:space="preserve">5. </w:t>
      </w:r>
      <w:r>
        <w:rPr>
          <w:b/>
          <w:color w:val="000000"/>
          <w:sz w:val="28"/>
          <w:szCs w:val="28"/>
          <w:lang w:val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C1803DC" w14:textId="77777777" w:rsidR="00B57BDF" w:rsidRDefault="00B57BDF">
      <w:pPr>
        <w:pBdr>
          <w:top w:val="nil"/>
          <w:left w:val="nil"/>
          <w:bottom w:val="nil"/>
          <w:right w:val="nil"/>
          <w:between w:val="nil"/>
        </w:pBdr>
        <w:spacing w:after="26" w:line="254" w:lineRule="auto"/>
        <w:ind w:left="1" w:hanging="3"/>
        <w:rPr>
          <w:b/>
          <w:color w:val="000000"/>
          <w:sz w:val="28"/>
          <w:szCs w:val="28"/>
          <w:lang w:val="ru-RU"/>
        </w:rPr>
      </w:pPr>
    </w:p>
    <w:p w14:paraId="405914F8" w14:textId="77777777" w:rsidR="00B57BDF" w:rsidRPr="004044F1" w:rsidRDefault="00B57BDF">
      <w:pPr>
        <w:pBdr>
          <w:top w:val="nil"/>
          <w:left w:val="nil"/>
          <w:bottom w:val="nil"/>
          <w:right w:val="nil"/>
          <w:between w:val="nil"/>
        </w:pBdr>
        <w:spacing w:after="26" w:line="254" w:lineRule="auto"/>
        <w:ind w:left="1" w:hanging="3"/>
        <w:rPr>
          <w:b/>
          <w:color w:val="000000"/>
          <w:sz w:val="28"/>
          <w:szCs w:val="28"/>
          <w:lang w:val="ru-RU"/>
        </w:rPr>
      </w:pPr>
      <w:r w:rsidRPr="004044F1">
        <w:rPr>
          <w:b/>
          <w:color w:val="000000"/>
          <w:sz w:val="28"/>
          <w:szCs w:val="28"/>
          <w:lang w:val="ru-RU"/>
        </w:rPr>
        <w:t xml:space="preserve">5.1. </w:t>
      </w:r>
      <w:r>
        <w:rPr>
          <w:b/>
          <w:color w:val="000000"/>
          <w:sz w:val="28"/>
          <w:szCs w:val="28"/>
          <w:lang w:val="ru-RU"/>
        </w:rPr>
        <w:t>Содержание</w:t>
      </w:r>
      <w:r w:rsidRPr="004044F1">
        <w:rPr>
          <w:b/>
          <w:color w:val="000000"/>
          <w:sz w:val="28"/>
          <w:szCs w:val="28"/>
          <w:lang w:val="ru-RU"/>
        </w:rPr>
        <w:t xml:space="preserve"> </w:t>
      </w:r>
      <w:r>
        <w:rPr>
          <w:b/>
          <w:color w:val="000000"/>
          <w:sz w:val="28"/>
          <w:szCs w:val="28"/>
          <w:lang w:val="ru-RU"/>
        </w:rPr>
        <w:t>дисциплины</w:t>
      </w:r>
    </w:p>
    <w:p w14:paraId="26C79B0F" w14:textId="6357FFFD" w:rsidR="009D44CD" w:rsidRDefault="00EC5ED1" w:rsidP="00CF519C">
      <w:pPr>
        <w:pBdr>
          <w:top w:val="nil"/>
          <w:left w:val="nil"/>
          <w:bottom w:val="nil"/>
          <w:right w:val="nil"/>
          <w:between w:val="nil"/>
        </w:pBdr>
        <w:spacing w:after="26" w:line="254" w:lineRule="auto"/>
        <w:ind w:leftChars="0" w:left="0" w:firstLineChars="0" w:firstLine="0"/>
        <w:jc w:val="both"/>
        <w:rPr>
          <w:b/>
          <w:sz w:val="28"/>
        </w:rPr>
      </w:pPr>
      <w:r>
        <w:rPr>
          <w:b/>
          <w:color w:val="000000"/>
          <w:sz w:val="28"/>
          <w:szCs w:val="28"/>
          <w:lang w:val="ru-RU"/>
        </w:rPr>
        <w:t>Тема</w:t>
      </w:r>
      <w:r w:rsidR="009D44CD" w:rsidRPr="00EC5ED1">
        <w:rPr>
          <w:b/>
          <w:color w:val="000000"/>
          <w:sz w:val="28"/>
          <w:szCs w:val="28"/>
          <w:lang w:val="ru-RU"/>
        </w:rPr>
        <w:t xml:space="preserve"> 1. </w:t>
      </w:r>
      <w:r>
        <w:rPr>
          <w:b/>
          <w:color w:val="000000"/>
          <w:sz w:val="28"/>
          <w:szCs w:val="28"/>
          <w:lang w:val="ru-RU"/>
        </w:rPr>
        <w:t xml:space="preserve"> </w:t>
      </w:r>
      <w:r w:rsidRPr="00EC5ED1">
        <w:rPr>
          <w:b/>
          <w:sz w:val="28"/>
        </w:rPr>
        <w:t>Языкознание и математика. Семиотика.</w:t>
      </w:r>
    </w:p>
    <w:p w14:paraId="7C909807" w14:textId="254C1D44" w:rsidR="00EC5ED1" w:rsidRDefault="00EC5ED1" w:rsidP="00CF519C">
      <w:pPr>
        <w:pBdr>
          <w:top w:val="nil"/>
          <w:left w:val="nil"/>
          <w:bottom w:val="nil"/>
          <w:right w:val="nil"/>
          <w:between w:val="nil"/>
        </w:pBdr>
        <w:spacing w:after="26" w:line="254" w:lineRule="auto"/>
        <w:ind w:left="1" w:hanging="3"/>
        <w:jc w:val="both"/>
        <w:rPr>
          <w:sz w:val="28"/>
          <w:szCs w:val="28"/>
          <w:lang w:val="ru-RU"/>
        </w:rPr>
      </w:pPr>
      <w:r w:rsidRPr="008F0134">
        <w:rPr>
          <w:sz w:val="28"/>
          <w:szCs w:val="28"/>
        </w:rPr>
        <w:t xml:space="preserve">Математическая (комбинаторная и квантитативная) лингвистика. Понятия </w:t>
      </w:r>
      <w:r w:rsidRPr="008F0134">
        <w:rPr>
          <w:sz w:val="28"/>
          <w:szCs w:val="28"/>
          <w:lang w:val="ru-RU"/>
        </w:rPr>
        <w:t>«</w:t>
      </w:r>
      <w:r w:rsidRPr="008F0134">
        <w:rPr>
          <w:sz w:val="28"/>
          <w:szCs w:val="28"/>
        </w:rPr>
        <w:t>число</w:t>
      </w:r>
      <w:r w:rsidRPr="008F0134">
        <w:rPr>
          <w:sz w:val="28"/>
          <w:szCs w:val="28"/>
          <w:lang w:val="ru-RU"/>
        </w:rPr>
        <w:t>»</w:t>
      </w:r>
      <w:r w:rsidRPr="008F0134">
        <w:rPr>
          <w:sz w:val="28"/>
          <w:szCs w:val="28"/>
        </w:rPr>
        <w:t xml:space="preserve">, </w:t>
      </w:r>
      <w:r w:rsidRPr="008F0134">
        <w:rPr>
          <w:sz w:val="28"/>
          <w:szCs w:val="28"/>
          <w:lang w:val="ru-RU"/>
        </w:rPr>
        <w:t>«</w:t>
      </w:r>
      <w:r w:rsidRPr="008F0134">
        <w:rPr>
          <w:sz w:val="28"/>
          <w:szCs w:val="28"/>
        </w:rPr>
        <w:t>функция</w:t>
      </w:r>
      <w:r w:rsidRPr="008F0134">
        <w:rPr>
          <w:sz w:val="28"/>
          <w:szCs w:val="28"/>
          <w:lang w:val="ru-RU"/>
        </w:rPr>
        <w:t>»</w:t>
      </w:r>
      <w:r w:rsidRPr="008F0134">
        <w:rPr>
          <w:sz w:val="28"/>
          <w:szCs w:val="28"/>
        </w:rPr>
        <w:t xml:space="preserve">, </w:t>
      </w:r>
      <w:r w:rsidRPr="008F0134">
        <w:rPr>
          <w:sz w:val="28"/>
          <w:szCs w:val="28"/>
          <w:lang w:val="ru-RU"/>
        </w:rPr>
        <w:t>«</w:t>
      </w:r>
      <w:r w:rsidRPr="008F0134">
        <w:rPr>
          <w:sz w:val="28"/>
          <w:szCs w:val="28"/>
        </w:rPr>
        <w:t>множество</w:t>
      </w:r>
      <w:r w:rsidRPr="008F0134">
        <w:rPr>
          <w:sz w:val="28"/>
          <w:szCs w:val="28"/>
          <w:lang w:val="ru-RU"/>
        </w:rPr>
        <w:t>»</w:t>
      </w:r>
      <w:r w:rsidRPr="008F0134">
        <w:rPr>
          <w:sz w:val="28"/>
          <w:szCs w:val="28"/>
        </w:rPr>
        <w:t>.</w:t>
      </w:r>
    </w:p>
    <w:p w14:paraId="18E5DB48" w14:textId="77777777" w:rsidR="00AC1DCF" w:rsidRPr="00AC1DCF" w:rsidRDefault="00AC1DCF" w:rsidP="00CF519C">
      <w:pPr>
        <w:pBdr>
          <w:top w:val="nil"/>
          <w:left w:val="nil"/>
          <w:bottom w:val="nil"/>
          <w:right w:val="nil"/>
          <w:between w:val="nil"/>
        </w:pBdr>
        <w:spacing w:after="26" w:line="254" w:lineRule="auto"/>
        <w:ind w:left="1" w:hanging="3"/>
        <w:jc w:val="both"/>
        <w:rPr>
          <w:color w:val="000000"/>
          <w:sz w:val="28"/>
          <w:szCs w:val="28"/>
          <w:lang w:val="ru-RU"/>
        </w:rPr>
      </w:pPr>
    </w:p>
    <w:p w14:paraId="22A43B66" w14:textId="4984CF8C" w:rsidR="009D44CD" w:rsidRPr="004A7A2B" w:rsidRDefault="00EC5ED1" w:rsidP="00CF519C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1" w:hanging="3"/>
        <w:jc w:val="both"/>
        <w:rPr>
          <w:b/>
          <w:sz w:val="28"/>
        </w:rPr>
      </w:pPr>
      <w:r>
        <w:rPr>
          <w:b/>
          <w:color w:val="000000"/>
          <w:sz w:val="28"/>
          <w:szCs w:val="22"/>
          <w:lang w:val="ru-RU"/>
        </w:rPr>
        <w:t>Тема</w:t>
      </w:r>
      <w:r w:rsidR="009D44CD" w:rsidRPr="00EC5ED1">
        <w:rPr>
          <w:b/>
          <w:color w:val="000000"/>
          <w:sz w:val="28"/>
          <w:szCs w:val="22"/>
          <w:lang w:val="ru-RU"/>
        </w:rPr>
        <w:t xml:space="preserve"> 2. </w:t>
      </w:r>
      <w:r>
        <w:rPr>
          <w:b/>
          <w:color w:val="000000"/>
          <w:sz w:val="28"/>
          <w:szCs w:val="22"/>
          <w:lang w:val="ru-RU"/>
        </w:rPr>
        <w:t xml:space="preserve"> </w:t>
      </w:r>
      <w:r w:rsidRPr="004A7A2B">
        <w:rPr>
          <w:b/>
          <w:sz w:val="28"/>
        </w:rPr>
        <w:t>Прикладная лингвистика.</w:t>
      </w:r>
    </w:p>
    <w:p w14:paraId="1EEEFDB9" w14:textId="0D4A55E2" w:rsidR="00EC5ED1" w:rsidRDefault="00EC5ED1" w:rsidP="00CF519C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1" w:hanging="3"/>
        <w:jc w:val="both"/>
        <w:rPr>
          <w:sz w:val="28"/>
          <w:szCs w:val="28"/>
          <w:lang w:val="ru-RU"/>
        </w:rPr>
      </w:pPr>
      <w:r w:rsidRPr="008F0134">
        <w:rPr>
          <w:sz w:val="28"/>
          <w:szCs w:val="28"/>
        </w:rPr>
        <w:t>Приложен</w:t>
      </w:r>
      <w:r w:rsidR="00B4649C">
        <w:rPr>
          <w:sz w:val="28"/>
          <w:szCs w:val="28"/>
        </w:rPr>
        <w:t>ие основных математических поня</w:t>
      </w:r>
      <w:r w:rsidRPr="008F0134">
        <w:rPr>
          <w:sz w:val="28"/>
          <w:szCs w:val="28"/>
        </w:rPr>
        <w:t>тий. Программа Word-Tabulator. Электронные тезаурусы</w:t>
      </w:r>
    </w:p>
    <w:p w14:paraId="451A060A" w14:textId="77777777" w:rsidR="00AC1DCF" w:rsidRPr="00AC1DCF" w:rsidRDefault="00AC1DCF" w:rsidP="00CF519C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1" w:hanging="3"/>
        <w:jc w:val="both"/>
        <w:rPr>
          <w:color w:val="000000"/>
          <w:sz w:val="28"/>
          <w:szCs w:val="28"/>
          <w:lang w:val="ru-RU"/>
        </w:rPr>
      </w:pPr>
    </w:p>
    <w:p w14:paraId="4D9A9BF4" w14:textId="2210FED9" w:rsidR="00F60C27" w:rsidRPr="004A7A2B" w:rsidRDefault="00EC5ED1" w:rsidP="00CF519C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1" w:hanging="3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2"/>
          <w:lang w:val="ru-RU"/>
        </w:rPr>
        <w:t>Тема</w:t>
      </w:r>
      <w:r w:rsidR="009D44CD" w:rsidRPr="004A7A2B">
        <w:rPr>
          <w:b/>
          <w:color w:val="000000"/>
          <w:sz w:val="28"/>
          <w:szCs w:val="22"/>
          <w:lang w:val="ru-RU"/>
        </w:rPr>
        <w:t xml:space="preserve"> 3. </w:t>
      </w:r>
      <w:r>
        <w:rPr>
          <w:b/>
          <w:color w:val="000000"/>
          <w:sz w:val="28"/>
          <w:szCs w:val="22"/>
          <w:lang w:val="ru-RU"/>
        </w:rPr>
        <w:t xml:space="preserve"> </w:t>
      </w:r>
      <w:r w:rsidR="004A7A2B" w:rsidRPr="004A7A2B">
        <w:rPr>
          <w:b/>
          <w:sz w:val="28"/>
          <w:szCs w:val="28"/>
        </w:rPr>
        <w:t>Статистический подход к исследованию языковых структур.</w:t>
      </w:r>
    </w:p>
    <w:p w14:paraId="40ED1A4F" w14:textId="63172635" w:rsidR="00A60C35" w:rsidRDefault="004A7A2B" w:rsidP="00CF519C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1" w:hanging="3"/>
        <w:jc w:val="both"/>
        <w:rPr>
          <w:sz w:val="28"/>
          <w:szCs w:val="28"/>
          <w:lang w:val="ru-RU"/>
        </w:rPr>
      </w:pPr>
      <w:r w:rsidRPr="008F0134">
        <w:rPr>
          <w:sz w:val="28"/>
          <w:szCs w:val="28"/>
        </w:rPr>
        <w:t>Основания и условия вероятностно-статистического изучения языка и речи. Методика статистического эксперимента. Методика создания выборочной лингвистической совокупности (выборки). Репрезентативность и рациональный объем выборки.</w:t>
      </w:r>
      <w:r w:rsidR="00A60C35" w:rsidRPr="00A60C35">
        <w:rPr>
          <w:sz w:val="28"/>
          <w:szCs w:val="28"/>
          <w:lang w:val="ru-RU"/>
        </w:rPr>
        <w:t xml:space="preserve"> </w:t>
      </w:r>
      <w:r w:rsidR="00A60C35" w:rsidRPr="008F0134">
        <w:rPr>
          <w:sz w:val="28"/>
          <w:szCs w:val="28"/>
          <w:lang w:val="ru-RU"/>
        </w:rPr>
        <w:t xml:space="preserve">Основные понятия теории и методики статистического эксперимента. </w:t>
      </w:r>
      <w:r w:rsidR="00A60C35" w:rsidRPr="008F0134">
        <w:rPr>
          <w:sz w:val="28"/>
          <w:szCs w:val="28"/>
        </w:rPr>
        <w:t>Решение задач по статистике.</w:t>
      </w:r>
    </w:p>
    <w:p w14:paraId="12667FE8" w14:textId="77777777" w:rsidR="00AC1DCF" w:rsidRPr="00AC1DCF" w:rsidRDefault="00AC1DCF" w:rsidP="00CF519C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1" w:hanging="3"/>
        <w:jc w:val="both"/>
        <w:rPr>
          <w:b/>
          <w:color w:val="000000"/>
          <w:sz w:val="28"/>
          <w:szCs w:val="28"/>
          <w:lang w:val="ru-RU"/>
        </w:rPr>
      </w:pPr>
    </w:p>
    <w:p w14:paraId="4FFF21A2" w14:textId="1403F6D6" w:rsidR="004A7A2B" w:rsidRPr="004A7A2B" w:rsidRDefault="004A7A2B" w:rsidP="00CF519C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1" w:hanging="3"/>
        <w:jc w:val="both"/>
        <w:rPr>
          <w:b/>
          <w:sz w:val="28"/>
        </w:rPr>
      </w:pPr>
      <w:r>
        <w:rPr>
          <w:b/>
          <w:color w:val="000000"/>
          <w:sz w:val="28"/>
          <w:szCs w:val="22"/>
          <w:lang w:val="ru-RU"/>
        </w:rPr>
        <w:t xml:space="preserve">Тема </w:t>
      </w:r>
      <w:r w:rsidR="00A60C35">
        <w:rPr>
          <w:b/>
          <w:color w:val="000000"/>
          <w:sz w:val="28"/>
          <w:szCs w:val="22"/>
          <w:lang w:val="ru-RU"/>
        </w:rPr>
        <w:t>4</w:t>
      </w:r>
      <w:r w:rsidRPr="004A7A2B">
        <w:rPr>
          <w:b/>
          <w:color w:val="000000"/>
          <w:sz w:val="28"/>
          <w:szCs w:val="22"/>
          <w:lang w:val="ru-RU"/>
        </w:rPr>
        <w:t xml:space="preserve">. </w:t>
      </w:r>
      <w:r>
        <w:rPr>
          <w:b/>
          <w:color w:val="000000"/>
          <w:sz w:val="28"/>
          <w:szCs w:val="22"/>
          <w:lang w:val="ru-RU"/>
        </w:rPr>
        <w:t xml:space="preserve"> </w:t>
      </w:r>
      <w:r w:rsidRPr="004A7A2B">
        <w:rPr>
          <w:b/>
          <w:sz w:val="28"/>
        </w:rPr>
        <w:t>Корпусная лингвистика.</w:t>
      </w:r>
    </w:p>
    <w:p w14:paraId="4806D217" w14:textId="1E9E99FF" w:rsidR="00A60C35" w:rsidRPr="00A60C35" w:rsidRDefault="004A7A2B" w:rsidP="00CF519C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1" w:hanging="3"/>
        <w:jc w:val="both"/>
        <w:rPr>
          <w:color w:val="000000"/>
          <w:sz w:val="28"/>
          <w:szCs w:val="22"/>
          <w:lang w:val="ru-RU"/>
        </w:rPr>
      </w:pPr>
      <w:r w:rsidRPr="00A60C35">
        <w:rPr>
          <w:sz w:val="28"/>
          <w:szCs w:val="28"/>
        </w:rPr>
        <w:t>Электронные корпуса текстов (работа с электронными корпусами).</w:t>
      </w:r>
      <w:r w:rsidR="00A60C35" w:rsidRPr="00A60C35">
        <w:rPr>
          <w:color w:val="000000"/>
          <w:sz w:val="28"/>
          <w:szCs w:val="28"/>
          <w:lang w:val="ru-RU"/>
        </w:rPr>
        <w:t xml:space="preserve"> </w:t>
      </w:r>
      <w:r w:rsidRPr="00A60C35">
        <w:rPr>
          <w:sz w:val="28"/>
        </w:rPr>
        <w:t>Частотный словарь как структурно-вероятностная модель языка и речи.</w:t>
      </w:r>
      <w:r w:rsidR="00A60C35" w:rsidRPr="00A60C35">
        <w:rPr>
          <w:color w:val="000000"/>
          <w:sz w:val="28"/>
          <w:szCs w:val="28"/>
          <w:lang w:val="ru-RU"/>
        </w:rPr>
        <w:t xml:space="preserve"> </w:t>
      </w:r>
      <w:r w:rsidRPr="00A60C35">
        <w:rPr>
          <w:sz w:val="28"/>
          <w:szCs w:val="28"/>
        </w:rPr>
        <w:t xml:space="preserve">Важнейшие </w:t>
      </w:r>
      <w:r w:rsidRPr="00A60C35">
        <w:rPr>
          <w:sz w:val="28"/>
          <w:szCs w:val="28"/>
        </w:rPr>
        <w:lastRenderedPageBreak/>
        <w:t>способы применения частотных словарей.</w:t>
      </w:r>
      <w:r w:rsidR="00A60C35" w:rsidRPr="00A60C35">
        <w:rPr>
          <w:sz w:val="28"/>
        </w:rPr>
        <w:t xml:space="preserve"> Методика, сущность, этапы подготовки и проведения контент-анализа</w:t>
      </w:r>
      <w:r w:rsidR="00A60C35" w:rsidRPr="00A60C35">
        <w:rPr>
          <w:sz w:val="28"/>
          <w:lang w:val="ru-RU"/>
        </w:rPr>
        <w:t>.</w:t>
      </w:r>
    </w:p>
    <w:p w14:paraId="48B68F27" w14:textId="77777777" w:rsidR="00A60C35" w:rsidRDefault="00A60C35" w:rsidP="00CF519C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1" w:hanging="3"/>
        <w:jc w:val="both"/>
        <w:rPr>
          <w:sz w:val="28"/>
          <w:szCs w:val="28"/>
          <w:lang w:val="ru-RU"/>
        </w:rPr>
      </w:pPr>
      <w:r w:rsidRPr="00A60C35">
        <w:rPr>
          <w:sz w:val="28"/>
          <w:szCs w:val="28"/>
        </w:rPr>
        <w:t>Проведение контент-анализа на примере текстов газет и журналов.</w:t>
      </w:r>
    </w:p>
    <w:p w14:paraId="0145ABB2" w14:textId="77777777" w:rsidR="00AC1DCF" w:rsidRPr="00AC1DCF" w:rsidRDefault="00AC1DCF" w:rsidP="00CF519C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1" w:hanging="3"/>
        <w:jc w:val="both"/>
        <w:rPr>
          <w:color w:val="000000"/>
          <w:sz w:val="28"/>
          <w:szCs w:val="28"/>
          <w:lang w:val="ru-RU"/>
        </w:rPr>
      </w:pPr>
    </w:p>
    <w:p w14:paraId="2230E9B6" w14:textId="563CFC7E" w:rsidR="00400B86" w:rsidRPr="009D44CD" w:rsidRDefault="00400B86" w:rsidP="00A60C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b/>
          <w:color w:val="000000"/>
          <w:sz w:val="26"/>
          <w:szCs w:val="26"/>
          <w:lang w:val="ru-RU"/>
        </w:rPr>
      </w:pPr>
      <w:r w:rsidRPr="009D44CD">
        <w:rPr>
          <w:b/>
          <w:color w:val="000000"/>
          <w:sz w:val="26"/>
          <w:szCs w:val="26"/>
          <w:lang w:val="ru-RU"/>
        </w:rPr>
        <w:t xml:space="preserve">5.2. </w:t>
      </w:r>
      <w:r w:rsidRPr="00400B86">
        <w:rPr>
          <w:b/>
          <w:color w:val="000000"/>
          <w:sz w:val="26"/>
          <w:szCs w:val="26"/>
          <w:lang w:val="ru-RU"/>
        </w:rPr>
        <w:t>Учебно</w:t>
      </w:r>
      <w:r w:rsidRPr="009D44CD">
        <w:rPr>
          <w:b/>
          <w:color w:val="000000"/>
          <w:sz w:val="26"/>
          <w:szCs w:val="26"/>
          <w:lang w:val="ru-RU"/>
        </w:rPr>
        <w:t>-</w:t>
      </w:r>
      <w:r w:rsidRPr="00400B86">
        <w:rPr>
          <w:b/>
          <w:color w:val="000000"/>
          <w:sz w:val="26"/>
          <w:szCs w:val="26"/>
          <w:lang w:val="ru-RU"/>
        </w:rPr>
        <w:t>тематический</w:t>
      </w:r>
      <w:r w:rsidRPr="009D44CD">
        <w:rPr>
          <w:b/>
          <w:color w:val="000000"/>
          <w:sz w:val="26"/>
          <w:szCs w:val="26"/>
          <w:lang w:val="ru-RU"/>
        </w:rPr>
        <w:t xml:space="preserve"> </w:t>
      </w:r>
      <w:r w:rsidRPr="00400B86">
        <w:rPr>
          <w:b/>
          <w:color w:val="000000"/>
          <w:sz w:val="26"/>
          <w:szCs w:val="26"/>
          <w:lang w:val="ru-RU"/>
        </w:rPr>
        <w:t>план</w:t>
      </w:r>
    </w:p>
    <w:p w14:paraId="336CBA7F" w14:textId="3DE2182B" w:rsidR="00400B86" w:rsidRPr="005532E3" w:rsidRDefault="002A17B9" w:rsidP="00A568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sz w:val="28"/>
          <w:szCs w:val="28"/>
        </w:rPr>
      </w:pPr>
      <w:r>
        <w:rPr>
          <w:b/>
          <w:color w:val="FF0000"/>
          <w:sz w:val="26"/>
          <w:szCs w:val="26"/>
          <w:lang w:val="en-US"/>
        </w:rPr>
        <w:t xml:space="preserve"> </w:t>
      </w:r>
      <w:r w:rsidR="00400B86">
        <w:rPr>
          <w:sz w:val="28"/>
          <w:szCs w:val="28"/>
        </w:rPr>
        <w:t xml:space="preserve">       </w:t>
      </w:r>
      <w:r w:rsidR="00D547E1">
        <w:rPr>
          <w:sz w:val="28"/>
          <w:szCs w:val="28"/>
        </w:rPr>
        <w:t xml:space="preserve">                </w:t>
      </w:r>
      <w:r w:rsidR="00400B86">
        <w:rPr>
          <w:sz w:val="28"/>
          <w:szCs w:val="28"/>
        </w:rPr>
        <w:t xml:space="preserve">  </w:t>
      </w:r>
      <w:r w:rsidR="00BA6046">
        <w:rPr>
          <w:color w:val="FF0000"/>
          <w:sz w:val="28"/>
          <w:szCs w:val="28"/>
          <w:lang w:val="ru-RU"/>
        </w:rPr>
        <w:t xml:space="preserve"> </w:t>
      </w:r>
      <w:r w:rsidR="00D547E1">
        <w:rPr>
          <w:sz w:val="28"/>
          <w:szCs w:val="28"/>
        </w:rPr>
        <w:t xml:space="preserve">                  </w:t>
      </w:r>
      <w:r w:rsidR="00400B86">
        <w:rPr>
          <w:sz w:val="28"/>
          <w:szCs w:val="28"/>
        </w:rPr>
        <w:t xml:space="preserve">                                           </w:t>
      </w:r>
      <w:r w:rsidR="00BA6046">
        <w:rPr>
          <w:sz w:val="28"/>
          <w:szCs w:val="28"/>
          <w:lang w:val="ru-RU"/>
        </w:rPr>
        <w:t xml:space="preserve">                             </w:t>
      </w:r>
      <w:r w:rsidR="00400B86">
        <w:rPr>
          <w:sz w:val="28"/>
          <w:szCs w:val="28"/>
        </w:rPr>
        <w:t xml:space="preserve"> </w:t>
      </w:r>
      <w:r w:rsidR="00400B86" w:rsidRPr="005532E3">
        <w:rPr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2026"/>
        <w:gridCol w:w="875"/>
        <w:gridCol w:w="1042"/>
        <w:gridCol w:w="1096"/>
        <w:gridCol w:w="1519"/>
        <w:gridCol w:w="1275"/>
        <w:gridCol w:w="1588"/>
      </w:tblGrid>
      <w:tr w:rsidR="003A09A8" w:rsidRPr="005532E3" w14:paraId="534B6F68" w14:textId="77777777" w:rsidTr="008F0134">
        <w:tc>
          <w:tcPr>
            <w:tcW w:w="219" w:type="pct"/>
            <w:vMerge w:val="restart"/>
            <w:shd w:val="clear" w:color="auto" w:fill="auto"/>
          </w:tcPr>
          <w:p w14:paraId="6D3B5A7F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  <w:r w:rsidRPr="005532E3">
              <w:t>№</w:t>
            </w:r>
          </w:p>
          <w:p w14:paraId="190BBB77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  <w:r w:rsidRPr="005532E3">
              <w:t>п</w:t>
            </w:r>
            <w:r>
              <w:t>п</w:t>
            </w:r>
            <w:r w:rsidRPr="005532E3">
              <w:t>/п</w:t>
            </w:r>
          </w:p>
        </w:tc>
        <w:tc>
          <w:tcPr>
            <w:tcW w:w="1028" w:type="pct"/>
            <w:vMerge w:val="restart"/>
            <w:shd w:val="clear" w:color="auto" w:fill="auto"/>
          </w:tcPr>
          <w:p w14:paraId="72238B7C" w14:textId="77777777" w:rsidR="00400B86" w:rsidRPr="001352B4" w:rsidRDefault="00400B86" w:rsidP="00634C5C">
            <w:pPr>
              <w:tabs>
                <w:tab w:val="right" w:pos="851"/>
              </w:tabs>
              <w:ind w:left="0" w:hanging="2"/>
              <w:jc w:val="both"/>
              <w:rPr>
                <w:sz w:val="22"/>
                <w:szCs w:val="22"/>
              </w:rPr>
            </w:pPr>
            <w:r w:rsidRPr="001352B4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947" w:type="pct"/>
            <w:gridSpan w:val="5"/>
          </w:tcPr>
          <w:p w14:paraId="58AB0A48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  <w:rPr>
                <w:b/>
              </w:rPr>
            </w:pPr>
            <w:r w:rsidRPr="005532E3">
              <w:rPr>
                <w:b/>
              </w:rPr>
              <w:t>Трудоемкость в часах</w:t>
            </w:r>
          </w:p>
        </w:tc>
        <w:tc>
          <w:tcPr>
            <w:tcW w:w="806" w:type="pct"/>
            <w:vMerge w:val="restart"/>
            <w:shd w:val="clear" w:color="auto" w:fill="auto"/>
          </w:tcPr>
          <w:p w14:paraId="34B65E46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  <w:rPr>
                <w:b/>
              </w:rPr>
            </w:pPr>
            <w:r w:rsidRPr="005532E3">
              <w:rPr>
                <w:b/>
              </w:rPr>
              <w:t>Формы текущего контроля успеваемости</w:t>
            </w:r>
          </w:p>
        </w:tc>
      </w:tr>
      <w:tr w:rsidR="003A09A8" w:rsidRPr="005532E3" w14:paraId="6BF8A829" w14:textId="77777777" w:rsidTr="008F0134">
        <w:tc>
          <w:tcPr>
            <w:tcW w:w="219" w:type="pct"/>
            <w:vMerge/>
            <w:shd w:val="clear" w:color="auto" w:fill="auto"/>
          </w:tcPr>
          <w:p w14:paraId="0FFDC9AB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</w:p>
        </w:tc>
        <w:tc>
          <w:tcPr>
            <w:tcW w:w="1028" w:type="pct"/>
            <w:vMerge/>
            <w:shd w:val="clear" w:color="auto" w:fill="auto"/>
          </w:tcPr>
          <w:p w14:paraId="162E5348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</w:p>
        </w:tc>
        <w:tc>
          <w:tcPr>
            <w:tcW w:w="444" w:type="pct"/>
            <w:vMerge w:val="restart"/>
            <w:shd w:val="clear" w:color="auto" w:fill="auto"/>
          </w:tcPr>
          <w:p w14:paraId="0A3DA071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  <w:rPr>
                <w:b/>
              </w:rPr>
            </w:pPr>
            <w:r w:rsidRPr="005532E3">
              <w:rPr>
                <w:b/>
              </w:rPr>
              <w:t>Всего</w:t>
            </w:r>
          </w:p>
        </w:tc>
        <w:tc>
          <w:tcPr>
            <w:tcW w:w="1856" w:type="pct"/>
            <w:gridSpan w:val="3"/>
            <w:shd w:val="clear" w:color="auto" w:fill="auto"/>
          </w:tcPr>
          <w:p w14:paraId="7940B3C3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  <w:rPr>
                <w:b/>
              </w:rPr>
            </w:pPr>
            <w:r>
              <w:rPr>
                <w:b/>
              </w:rPr>
              <w:t xml:space="preserve">Контактная работа - </w:t>
            </w:r>
            <w:r w:rsidRPr="005532E3">
              <w:rPr>
                <w:b/>
              </w:rPr>
              <w:t>Аудиторная работа</w:t>
            </w:r>
          </w:p>
        </w:tc>
        <w:tc>
          <w:tcPr>
            <w:tcW w:w="647" w:type="pct"/>
            <w:vMerge w:val="restart"/>
            <w:shd w:val="clear" w:color="auto" w:fill="auto"/>
          </w:tcPr>
          <w:p w14:paraId="423D4031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  <w:r w:rsidRPr="005532E3">
              <w:rPr>
                <w:b/>
              </w:rPr>
              <w:t>Самостоятельная работа</w:t>
            </w:r>
          </w:p>
        </w:tc>
        <w:tc>
          <w:tcPr>
            <w:tcW w:w="806" w:type="pct"/>
            <w:vMerge/>
            <w:shd w:val="clear" w:color="auto" w:fill="auto"/>
          </w:tcPr>
          <w:p w14:paraId="42D4777C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</w:p>
        </w:tc>
      </w:tr>
      <w:tr w:rsidR="003A09A8" w:rsidRPr="005532E3" w14:paraId="5B94D8E8" w14:textId="77777777" w:rsidTr="008F0134">
        <w:tc>
          <w:tcPr>
            <w:tcW w:w="219" w:type="pct"/>
            <w:vMerge/>
            <w:shd w:val="clear" w:color="auto" w:fill="auto"/>
          </w:tcPr>
          <w:p w14:paraId="3D581E1D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</w:p>
        </w:tc>
        <w:tc>
          <w:tcPr>
            <w:tcW w:w="1028" w:type="pct"/>
            <w:vMerge/>
            <w:shd w:val="clear" w:color="auto" w:fill="auto"/>
          </w:tcPr>
          <w:p w14:paraId="788803B1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</w:p>
        </w:tc>
        <w:tc>
          <w:tcPr>
            <w:tcW w:w="444" w:type="pct"/>
            <w:vMerge/>
            <w:shd w:val="clear" w:color="auto" w:fill="auto"/>
          </w:tcPr>
          <w:p w14:paraId="1502903E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</w:p>
        </w:tc>
        <w:tc>
          <w:tcPr>
            <w:tcW w:w="529" w:type="pct"/>
            <w:shd w:val="clear" w:color="auto" w:fill="auto"/>
          </w:tcPr>
          <w:p w14:paraId="1E646694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  <w:r w:rsidRPr="005532E3"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0CBFFD42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  <w:r w:rsidRPr="005532E3">
              <w:t>Лекции</w:t>
            </w:r>
          </w:p>
        </w:tc>
        <w:tc>
          <w:tcPr>
            <w:tcW w:w="771" w:type="pct"/>
            <w:shd w:val="clear" w:color="auto" w:fill="auto"/>
          </w:tcPr>
          <w:p w14:paraId="3C637703" w14:textId="77777777" w:rsidR="00400B86" w:rsidRPr="001352B4" w:rsidRDefault="00400B86" w:rsidP="00634C5C">
            <w:pPr>
              <w:tabs>
                <w:tab w:val="right" w:pos="851"/>
              </w:tabs>
              <w:ind w:left="0" w:hanging="2"/>
              <w:jc w:val="both"/>
              <w:rPr>
                <w:sz w:val="22"/>
                <w:szCs w:val="22"/>
              </w:rPr>
            </w:pPr>
            <w:r w:rsidRPr="001352B4">
              <w:rPr>
                <w:sz w:val="22"/>
                <w:szCs w:val="22"/>
              </w:rPr>
              <w:t>Семинары, практические занятия</w:t>
            </w:r>
          </w:p>
          <w:p w14:paraId="4ED9841B" w14:textId="77777777" w:rsidR="00400B86" w:rsidRPr="005F49FA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</w:p>
        </w:tc>
        <w:tc>
          <w:tcPr>
            <w:tcW w:w="647" w:type="pct"/>
            <w:vMerge/>
            <w:shd w:val="clear" w:color="auto" w:fill="auto"/>
          </w:tcPr>
          <w:p w14:paraId="09ADEDBB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</w:p>
        </w:tc>
        <w:tc>
          <w:tcPr>
            <w:tcW w:w="806" w:type="pct"/>
            <w:vMerge/>
            <w:shd w:val="clear" w:color="auto" w:fill="auto"/>
          </w:tcPr>
          <w:p w14:paraId="7085E451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</w:p>
        </w:tc>
      </w:tr>
      <w:tr w:rsidR="003A09A8" w:rsidRPr="005532E3" w14:paraId="2BC78787" w14:textId="77777777" w:rsidTr="008F0134">
        <w:tc>
          <w:tcPr>
            <w:tcW w:w="219" w:type="pct"/>
            <w:shd w:val="clear" w:color="auto" w:fill="auto"/>
          </w:tcPr>
          <w:p w14:paraId="78522241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  <w:r w:rsidRPr="005532E3">
              <w:t>1</w:t>
            </w:r>
          </w:p>
        </w:tc>
        <w:tc>
          <w:tcPr>
            <w:tcW w:w="1028" w:type="pct"/>
            <w:shd w:val="clear" w:color="auto" w:fill="auto"/>
          </w:tcPr>
          <w:p w14:paraId="590F2179" w14:textId="77777777" w:rsidR="004A7A2B" w:rsidRPr="004A7A2B" w:rsidRDefault="002B7B53" w:rsidP="004A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6" w:line="254" w:lineRule="auto"/>
              <w:ind w:left="0" w:hanging="2"/>
              <w:jc w:val="both"/>
              <w:rPr>
                <w:b/>
                <w:sz w:val="22"/>
                <w:szCs w:val="22"/>
              </w:rPr>
            </w:pPr>
            <w:r w:rsidRPr="004A7A2B">
              <w:rPr>
                <w:sz w:val="22"/>
                <w:szCs w:val="22"/>
                <w:lang w:val="ru-RU"/>
              </w:rPr>
              <w:t xml:space="preserve"> </w:t>
            </w:r>
            <w:r w:rsidR="004A7A2B" w:rsidRPr="004A7A2B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="004A7A2B" w:rsidRPr="004A7A2B">
              <w:rPr>
                <w:b/>
                <w:color w:val="000000"/>
                <w:sz w:val="22"/>
                <w:szCs w:val="22"/>
                <w:lang w:val="ru-RU"/>
              </w:rPr>
              <w:t xml:space="preserve">Тема 1.  </w:t>
            </w:r>
            <w:r w:rsidR="004A7A2B" w:rsidRPr="004A7A2B">
              <w:rPr>
                <w:b/>
                <w:sz w:val="22"/>
                <w:szCs w:val="22"/>
              </w:rPr>
              <w:t>Языкознание и математика. Семиотика.</w:t>
            </w:r>
          </w:p>
          <w:p w14:paraId="3483F4AD" w14:textId="362B893F" w:rsidR="004A7A2B" w:rsidRPr="006406AD" w:rsidRDefault="00F635C3" w:rsidP="004A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6" w:line="254" w:lineRule="auto"/>
              <w:ind w:left="0" w:hanging="2"/>
              <w:jc w:val="both"/>
              <w:rPr>
                <w:strike/>
                <w:color w:val="000000"/>
                <w:sz w:val="22"/>
                <w:szCs w:val="22"/>
                <w:lang w:val="ru-RU"/>
              </w:rPr>
            </w:pPr>
            <w:r>
              <w:rPr>
                <w:strike/>
                <w:sz w:val="22"/>
                <w:szCs w:val="22"/>
              </w:rPr>
              <w:t xml:space="preserve"> </w:t>
            </w:r>
          </w:p>
          <w:p w14:paraId="01F91FFD" w14:textId="3269C85F" w:rsidR="00400B86" w:rsidRPr="004A7A2B" w:rsidRDefault="00400B86" w:rsidP="004A7A2B">
            <w:pPr>
              <w:tabs>
                <w:tab w:val="right" w:pos="851"/>
              </w:tabs>
              <w:ind w:left="0" w:hanging="2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444" w:type="pct"/>
            <w:shd w:val="clear" w:color="auto" w:fill="auto"/>
          </w:tcPr>
          <w:p w14:paraId="4D4CD080" w14:textId="197F2AD1" w:rsidR="00400B86" w:rsidRPr="00053A6C" w:rsidRDefault="00A752B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27</w:t>
            </w:r>
          </w:p>
        </w:tc>
        <w:tc>
          <w:tcPr>
            <w:tcW w:w="529" w:type="pct"/>
            <w:shd w:val="clear" w:color="auto" w:fill="auto"/>
          </w:tcPr>
          <w:p w14:paraId="16E7A30F" w14:textId="6BE1B579" w:rsidR="00400B86" w:rsidRPr="00053A6C" w:rsidRDefault="00A752B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8</w:t>
            </w:r>
          </w:p>
        </w:tc>
        <w:tc>
          <w:tcPr>
            <w:tcW w:w="556" w:type="pct"/>
            <w:shd w:val="clear" w:color="auto" w:fill="auto"/>
          </w:tcPr>
          <w:p w14:paraId="4F6737C9" w14:textId="7D6DB275" w:rsidR="00400B86" w:rsidRPr="00053A6C" w:rsidRDefault="00A752B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2</w:t>
            </w:r>
          </w:p>
        </w:tc>
        <w:tc>
          <w:tcPr>
            <w:tcW w:w="771" w:type="pct"/>
            <w:shd w:val="clear" w:color="auto" w:fill="auto"/>
          </w:tcPr>
          <w:p w14:paraId="45D402D8" w14:textId="61C2090A" w:rsidR="00400B86" w:rsidRPr="00053A6C" w:rsidRDefault="00A752B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6</w:t>
            </w:r>
          </w:p>
        </w:tc>
        <w:tc>
          <w:tcPr>
            <w:tcW w:w="647" w:type="pct"/>
            <w:shd w:val="clear" w:color="auto" w:fill="auto"/>
          </w:tcPr>
          <w:p w14:paraId="717DF6BA" w14:textId="3F120EA8" w:rsidR="00400B86" w:rsidRPr="00053A6C" w:rsidRDefault="00A752B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19</w:t>
            </w:r>
          </w:p>
        </w:tc>
        <w:tc>
          <w:tcPr>
            <w:tcW w:w="806" w:type="pct"/>
            <w:shd w:val="clear" w:color="auto" w:fill="auto"/>
          </w:tcPr>
          <w:p w14:paraId="086F2ABF" w14:textId="19D313BA" w:rsidR="00400B86" w:rsidRPr="007A76C0" w:rsidRDefault="007A76C0" w:rsidP="004A7A2B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Устный опрос, </w:t>
            </w:r>
            <w:r w:rsidR="004A7A2B">
              <w:rPr>
                <w:color w:val="000000"/>
                <w:lang w:val="ru-RU"/>
              </w:rPr>
              <w:t>решение задач</w:t>
            </w:r>
          </w:p>
        </w:tc>
      </w:tr>
      <w:tr w:rsidR="003A09A8" w:rsidRPr="005532E3" w14:paraId="3CDE1152" w14:textId="77777777" w:rsidTr="008F0134">
        <w:tc>
          <w:tcPr>
            <w:tcW w:w="219" w:type="pct"/>
            <w:shd w:val="clear" w:color="auto" w:fill="auto"/>
          </w:tcPr>
          <w:p w14:paraId="20A70AFB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  <w:r w:rsidRPr="005532E3">
              <w:t>2</w:t>
            </w:r>
          </w:p>
        </w:tc>
        <w:tc>
          <w:tcPr>
            <w:tcW w:w="1028" w:type="pct"/>
            <w:shd w:val="clear" w:color="auto" w:fill="auto"/>
          </w:tcPr>
          <w:p w14:paraId="706D3B9A" w14:textId="77777777" w:rsidR="004A7A2B" w:rsidRPr="004A7A2B" w:rsidRDefault="004A7A2B" w:rsidP="004A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b/>
                <w:sz w:val="22"/>
                <w:szCs w:val="22"/>
              </w:rPr>
            </w:pPr>
            <w:r w:rsidRPr="004A7A2B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4A7A2B">
              <w:rPr>
                <w:b/>
                <w:color w:val="000000"/>
                <w:sz w:val="22"/>
                <w:szCs w:val="22"/>
                <w:lang w:val="ru-RU"/>
              </w:rPr>
              <w:t xml:space="preserve">Тема 2.  </w:t>
            </w:r>
            <w:r w:rsidRPr="004A7A2B">
              <w:rPr>
                <w:b/>
                <w:sz w:val="22"/>
                <w:szCs w:val="22"/>
              </w:rPr>
              <w:t>Прикладная лингвистика.</w:t>
            </w:r>
          </w:p>
          <w:p w14:paraId="29946926" w14:textId="01A309B7" w:rsidR="004A7A2B" w:rsidRPr="006406AD" w:rsidRDefault="00F635C3" w:rsidP="004A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strike/>
                <w:color w:val="000000"/>
                <w:sz w:val="22"/>
                <w:szCs w:val="22"/>
                <w:lang w:val="ru-RU"/>
              </w:rPr>
            </w:pPr>
            <w:r>
              <w:rPr>
                <w:strike/>
                <w:sz w:val="22"/>
                <w:szCs w:val="22"/>
              </w:rPr>
              <w:t xml:space="preserve"> </w:t>
            </w:r>
          </w:p>
          <w:p w14:paraId="435CF6DB" w14:textId="2D15B3BA" w:rsidR="002B7B53" w:rsidRPr="004A7A2B" w:rsidRDefault="002B7B53" w:rsidP="002B7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color w:val="000000"/>
                <w:sz w:val="22"/>
                <w:szCs w:val="22"/>
                <w:lang w:val="ru-RU"/>
              </w:rPr>
            </w:pPr>
          </w:p>
          <w:p w14:paraId="607707D3" w14:textId="77777777" w:rsidR="00400B86" w:rsidRPr="004A7A2B" w:rsidRDefault="00400B86" w:rsidP="00634C5C">
            <w:pPr>
              <w:tabs>
                <w:tab w:val="right" w:pos="851"/>
              </w:tabs>
              <w:ind w:left="0" w:hanging="2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14:paraId="51740271" w14:textId="3E9A4800" w:rsidR="00400B86" w:rsidRPr="00053A6C" w:rsidRDefault="00A752B4" w:rsidP="00354571">
            <w:pPr>
              <w:tabs>
                <w:tab w:val="right" w:pos="851"/>
              </w:tabs>
              <w:ind w:leftChars="0" w:left="0" w:firstLineChars="0" w:firstLine="0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27</w:t>
            </w:r>
          </w:p>
        </w:tc>
        <w:tc>
          <w:tcPr>
            <w:tcW w:w="529" w:type="pct"/>
            <w:shd w:val="clear" w:color="auto" w:fill="auto"/>
          </w:tcPr>
          <w:p w14:paraId="6A8E8C41" w14:textId="4CFBD1ED" w:rsidR="00400B86" w:rsidRPr="00053A6C" w:rsidRDefault="00A752B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8</w:t>
            </w:r>
          </w:p>
        </w:tc>
        <w:tc>
          <w:tcPr>
            <w:tcW w:w="556" w:type="pct"/>
            <w:shd w:val="clear" w:color="auto" w:fill="auto"/>
          </w:tcPr>
          <w:p w14:paraId="79A78655" w14:textId="7464309B" w:rsidR="00400B86" w:rsidRPr="00053A6C" w:rsidRDefault="00A752B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2</w:t>
            </w:r>
          </w:p>
        </w:tc>
        <w:tc>
          <w:tcPr>
            <w:tcW w:w="771" w:type="pct"/>
            <w:shd w:val="clear" w:color="auto" w:fill="auto"/>
          </w:tcPr>
          <w:p w14:paraId="2AD95A39" w14:textId="3E1FB726" w:rsidR="00400B86" w:rsidRPr="00053A6C" w:rsidRDefault="00A752B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6</w:t>
            </w:r>
          </w:p>
        </w:tc>
        <w:tc>
          <w:tcPr>
            <w:tcW w:w="647" w:type="pct"/>
            <w:shd w:val="clear" w:color="auto" w:fill="auto"/>
          </w:tcPr>
          <w:p w14:paraId="6F67138C" w14:textId="32C91395" w:rsidR="00400B86" w:rsidRPr="00053A6C" w:rsidRDefault="00A752B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19</w:t>
            </w:r>
          </w:p>
        </w:tc>
        <w:tc>
          <w:tcPr>
            <w:tcW w:w="806" w:type="pct"/>
            <w:shd w:val="clear" w:color="auto" w:fill="auto"/>
          </w:tcPr>
          <w:p w14:paraId="6065CFB4" w14:textId="05A30898" w:rsidR="00400B86" w:rsidRPr="007A76C0" w:rsidRDefault="004A7A2B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Устный опрос, решение задач</w:t>
            </w:r>
          </w:p>
        </w:tc>
      </w:tr>
      <w:tr w:rsidR="002B7B53" w:rsidRPr="005532E3" w14:paraId="1D554F19" w14:textId="77777777" w:rsidTr="008F0134">
        <w:tc>
          <w:tcPr>
            <w:tcW w:w="219" w:type="pct"/>
            <w:shd w:val="clear" w:color="auto" w:fill="auto"/>
          </w:tcPr>
          <w:p w14:paraId="2E4B43F7" w14:textId="77777777" w:rsidR="002B7B53" w:rsidRPr="002B7B53" w:rsidRDefault="002B7B53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028" w:type="pct"/>
            <w:shd w:val="clear" w:color="auto" w:fill="auto"/>
          </w:tcPr>
          <w:p w14:paraId="6F2410B0" w14:textId="77777777" w:rsidR="004A7A2B" w:rsidRPr="004A7A2B" w:rsidRDefault="004A7A2B" w:rsidP="004A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b/>
                <w:sz w:val="22"/>
                <w:szCs w:val="22"/>
              </w:rPr>
            </w:pPr>
            <w:r w:rsidRPr="004A7A2B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4A7A2B">
              <w:rPr>
                <w:b/>
                <w:color w:val="000000"/>
                <w:sz w:val="22"/>
                <w:szCs w:val="22"/>
                <w:lang w:val="ru-RU"/>
              </w:rPr>
              <w:t xml:space="preserve">Тема 3.  </w:t>
            </w:r>
            <w:r w:rsidRPr="004A7A2B">
              <w:rPr>
                <w:b/>
                <w:sz w:val="22"/>
                <w:szCs w:val="22"/>
              </w:rPr>
              <w:t>Статистический подход к исследованию языковых структур.</w:t>
            </w:r>
          </w:p>
          <w:p w14:paraId="55A12BF1" w14:textId="7B33EFE6" w:rsidR="004A7A2B" w:rsidRPr="006406AD" w:rsidRDefault="00F635C3" w:rsidP="004A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strike/>
                <w:sz w:val="22"/>
                <w:szCs w:val="22"/>
              </w:rPr>
            </w:pPr>
            <w:r>
              <w:rPr>
                <w:strike/>
                <w:sz w:val="22"/>
                <w:szCs w:val="22"/>
              </w:rPr>
              <w:t xml:space="preserve"> </w:t>
            </w:r>
          </w:p>
          <w:p w14:paraId="4A20D0C3" w14:textId="632DD5A3" w:rsidR="002B7B53" w:rsidRPr="004A7A2B" w:rsidRDefault="002B7B53" w:rsidP="004A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444" w:type="pct"/>
            <w:shd w:val="clear" w:color="auto" w:fill="auto"/>
          </w:tcPr>
          <w:p w14:paraId="67F5A47A" w14:textId="3FC90B0E" w:rsidR="002B7B53" w:rsidRPr="00053A6C" w:rsidRDefault="00A752B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27</w:t>
            </w:r>
          </w:p>
        </w:tc>
        <w:tc>
          <w:tcPr>
            <w:tcW w:w="529" w:type="pct"/>
            <w:shd w:val="clear" w:color="auto" w:fill="auto"/>
          </w:tcPr>
          <w:p w14:paraId="55B3BBC7" w14:textId="73B14B62" w:rsidR="002B7B53" w:rsidRPr="00053A6C" w:rsidRDefault="00A752B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8</w:t>
            </w:r>
          </w:p>
        </w:tc>
        <w:tc>
          <w:tcPr>
            <w:tcW w:w="556" w:type="pct"/>
            <w:shd w:val="clear" w:color="auto" w:fill="auto"/>
          </w:tcPr>
          <w:p w14:paraId="6B37AADD" w14:textId="42A99F1F" w:rsidR="002B7B53" w:rsidRPr="00053A6C" w:rsidRDefault="00A752B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2</w:t>
            </w:r>
          </w:p>
        </w:tc>
        <w:tc>
          <w:tcPr>
            <w:tcW w:w="771" w:type="pct"/>
            <w:shd w:val="clear" w:color="auto" w:fill="auto"/>
          </w:tcPr>
          <w:p w14:paraId="51A2DDDD" w14:textId="57A3B33B" w:rsidR="002B7B53" w:rsidRPr="00053A6C" w:rsidRDefault="00A752B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6</w:t>
            </w:r>
          </w:p>
        </w:tc>
        <w:tc>
          <w:tcPr>
            <w:tcW w:w="647" w:type="pct"/>
            <w:shd w:val="clear" w:color="auto" w:fill="auto"/>
          </w:tcPr>
          <w:p w14:paraId="7026519B" w14:textId="6700F8B8" w:rsidR="002B7B53" w:rsidRPr="00053A6C" w:rsidRDefault="00A752B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19</w:t>
            </w:r>
          </w:p>
        </w:tc>
        <w:tc>
          <w:tcPr>
            <w:tcW w:w="806" w:type="pct"/>
            <w:shd w:val="clear" w:color="auto" w:fill="auto"/>
          </w:tcPr>
          <w:p w14:paraId="09159DD9" w14:textId="05E85509" w:rsidR="002B7B53" w:rsidRPr="007A76C0" w:rsidRDefault="004A7A2B" w:rsidP="00634C5C">
            <w:pPr>
              <w:tabs>
                <w:tab w:val="right" w:pos="851"/>
              </w:tabs>
              <w:ind w:left="0" w:hanging="2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Устный опрос, решение задач</w:t>
            </w:r>
          </w:p>
        </w:tc>
      </w:tr>
      <w:tr w:rsidR="00C9070A" w:rsidRPr="005532E3" w14:paraId="656C9404" w14:textId="77777777" w:rsidTr="008F0134">
        <w:tc>
          <w:tcPr>
            <w:tcW w:w="219" w:type="pct"/>
            <w:shd w:val="clear" w:color="auto" w:fill="auto"/>
          </w:tcPr>
          <w:p w14:paraId="512EE537" w14:textId="04F6537C" w:rsidR="00C9070A" w:rsidRDefault="00C9070A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028" w:type="pct"/>
            <w:shd w:val="clear" w:color="auto" w:fill="auto"/>
          </w:tcPr>
          <w:p w14:paraId="534ADEE7" w14:textId="0FC5898E" w:rsidR="00C9070A" w:rsidRPr="00C9070A" w:rsidRDefault="00C9070A" w:rsidP="00C907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b/>
                <w:lang w:val="ru-RU"/>
              </w:rPr>
            </w:pPr>
            <w:r w:rsidRPr="00C9070A">
              <w:rPr>
                <w:b/>
                <w:color w:val="000000"/>
                <w:lang w:val="ru-RU"/>
              </w:rPr>
              <w:t xml:space="preserve">Тема 4.  </w:t>
            </w:r>
          </w:p>
          <w:p w14:paraId="7A5618CF" w14:textId="3F2F1441" w:rsidR="00C9070A" w:rsidRPr="00F635C3" w:rsidRDefault="003E53D2" w:rsidP="00C907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b/>
                <w:strike/>
                <w:color w:val="000000"/>
                <w:lang w:val="en-US"/>
              </w:rPr>
            </w:pPr>
            <w:r w:rsidRPr="00C9070A">
              <w:rPr>
                <w:b/>
              </w:rPr>
              <w:t>Корпусная лингвистика.</w:t>
            </w:r>
          </w:p>
          <w:p w14:paraId="0F1C4873" w14:textId="77777777" w:rsidR="00C9070A" w:rsidRPr="004A7A2B" w:rsidRDefault="00C9070A" w:rsidP="004A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44" w:type="pct"/>
            <w:shd w:val="clear" w:color="auto" w:fill="auto"/>
          </w:tcPr>
          <w:p w14:paraId="4B14129B" w14:textId="1EB9F6DF" w:rsidR="00C9070A" w:rsidRPr="00053A6C" w:rsidRDefault="00A752B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27</w:t>
            </w:r>
          </w:p>
        </w:tc>
        <w:tc>
          <w:tcPr>
            <w:tcW w:w="529" w:type="pct"/>
            <w:shd w:val="clear" w:color="auto" w:fill="auto"/>
          </w:tcPr>
          <w:p w14:paraId="5C1AB24D" w14:textId="73A5EA15" w:rsidR="00C9070A" w:rsidRPr="00053A6C" w:rsidRDefault="00A752B4" w:rsidP="002A17B9">
            <w:pPr>
              <w:tabs>
                <w:tab w:val="right" w:pos="851"/>
              </w:tabs>
              <w:ind w:leftChars="0" w:left="0" w:firstLineChars="0" w:firstLine="0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8</w:t>
            </w:r>
          </w:p>
        </w:tc>
        <w:tc>
          <w:tcPr>
            <w:tcW w:w="556" w:type="pct"/>
            <w:shd w:val="clear" w:color="auto" w:fill="auto"/>
          </w:tcPr>
          <w:p w14:paraId="073726B1" w14:textId="004A4900" w:rsidR="00C9070A" w:rsidRPr="00053A6C" w:rsidRDefault="00A752B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2</w:t>
            </w:r>
          </w:p>
        </w:tc>
        <w:tc>
          <w:tcPr>
            <w:tcW w:w="771" w:type="pct"/>
            <w:shd w:val="clear" w:color="auto" w:fill="auto"/>
          </w:tcPr>
          <w:p w14:paraId="69D40B4C" w14:textId="3CDF2538" w:rsidR="00C9070A" w:rsidRPr="00053A6C" w:rsidRDefault="00A752B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6</w:t>
            </w:r>
          </w:p>
        </w:tc>
        <w:tc>
          <w:tcPr>
            <w:tcW w:w="647" w:type="pct"/>
            <w:shd w:val="clear" w:color="auto" w:fill="auto"/>
          </w:tcPr>
          <w:p w14:paraId="06C248E4" w14:textId="2B529086" w:rsidR="00C9070A" w:rsidRPr="00053A6C" w:rsidRDefault="00A752B4" w:rsidP="00C9070A">
            <w:pPr>
              <w:tabs>
                <w:tab w:val="right" w:pos="851"/>
              </w:tabs>
              <w:ind w:leftChars="0" w:left="0" w:firstLineChars="0" w:firstLine="0"/>
              <w:jc w:val="both"/>
              <w:rPr>
                <w:lang w:val="ru-RU"/>
              </w:rPr>
            </w:pPr>
            <w:r w:rsidRPr="00053A6C">
              <w:rPr>
                <w:lang w:val="ru-RU"/>
              </w:rPr>
              <w:t>19</w:t>
            </w:r>
          </w:p>
        </w:tc>
        <w:tc>
          <w:tcPr>
            <w:tcW w:w="806" w:type="pct"/>
            <w:shd w:val="clear" w:color="auto" w:fill="auto"/>
          </w:tcPr>
          <w:p w14:paraId="667303FB" w14:textId="2D23ACBF" w:rsidR="00C9070A" w:rsidRDefault="00C9070A" w:rsidP="00634C5C">
            <w:pPr>
              <w:tabs>
                <w:tab w:val="right" w:pos="851"/>
              </w:tabs>
              <w:ind w:left="0" w:hanging="2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Устный опрос, решение задач</w:t>
            </w:r>
          </w:p>
        </w:tc>
      </w:tr>
      <w:tr w:rsidR="003A09A8" w:rsidRPr="005532E3" w14:paraId="413AD7E1" w14:textId="77777777" w:rsidTr="008F0134">
        <w:tc>
          <w:tcPr>
            <w:tcW w:w="219" w:type="pct"/>
            <w:shd w:val="clear" w:color="auto" w:fill="auto"/>
          </w:tcPr>
          <w:p w14:paraId="6CC82D93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</w:p>
        </w:tc>
        <w:tc>
          <w:tcPr>
            <w:tcW w:w="1028" w:type="pct"/>
            <w:shd w:val="clear" w:color="auto" w:fill="auto"/>
          </w:tcPr>
          <w:p w14:paraId="568942C8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  <w:r>
              <w:t xml:space="preserve">В целом по дисциплине </w:t>
            </w:r>
          </w:p>
        </w:tc>
        <w:tc>
          <w:tcPr>
            <w:tcW w:w="444" w:type="pct"/>
            <w:shd w:val="clear" w:color="auto" w:fill="auto"/>
          </w:tcPr>
          <w:p w14:paraId="6AD3DF86" w14:textId="4DF447B3" w:rsidR="00400B86" w:rsidRPr="004756BA" w:rsidRDefault="00A60C35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>
              <w:rPr>
                <w:lang w:val="ru-RU"/>
              </w:rPr>
              <w:t>108</w:t>
            </w:r>
          </w:p>
        </w:tc>
        <w:tc>
          <w:tcPr>
            <w:tcW w:w="529" w:type="pct"/>
            <w:shd w:val="clear" w:color="auto" w:fill="auto"/>
          </w:tcPr>
          <w:p w14:paraId="5D3314F5" w14:textId="6C80BE87" w:rsidR="00400B86" w:rsidRPr="002A17B9" w:rsidRDefault="00A73DDA" w:rsidP="00F635C3">
            <w:pPr>
              <w:tabs>
                <w:tab w:val="right" w:pos="851"/>
              </w:tabs>
              <w:ind w:left="-2" w:firstLineChars="0" w:firstLine="0"/>
              <w:jc w:val="both"/>
              <w:rPr>
                <w:strike/>
                <w:lang w:val="ru-RU"/>
              </w:rPr>
            </w:pPr>
            <w:r w:rsidRPr="002A17B9">
              <w:rPr>
                <w:lang w:val="ru-RU"/>
              </w:rPr>
              <w:t>32</w:t>
            </w:r>
          </w:p>
        </w:tc>
        <w:tc>
          <w:tcPr>
            <w:tcW w:w="556" w:type="pct"/>
            <w:shd w:val="clear" w:color="auto" w:fill="auto"/>
          </w:tcPr>
          <w:p w14:paraId="0BB7EFD2" w14:textId="05A63CFA" w:rsidR="00400B86" w:rsidRPr="002A17B9" w:rsidRDefault="00A73DDA" w:rsidP="00F635C3">
            <w:pPr>
              <w:tabs>
                <w:tab w:val="right" w:pos="851"/>
              </w:tabs>
              <w:ind w:leftChars="0" w:left="0" w:firstLineChars="0" w:firstLine="0"/>
              <w:jc w:val="both"/>
              <w:rPr>
                <w:lang w:val="ru-RU"/>
              </w:rPr>
            </w:pPr>
            <w:r w:rsidRPr="002A17B9">
              <w:rPr>
                <w:lang w:val="ru-RU"/>
              </w:rPr>
              <w:t>8</w:t>
            </w:r>
          </w:p>
        </w:tc>
        <w:tc>
          <w:tcPr>
            <w:tcW w:w="771" w:type="pct"/>
            <w:shd w:val="clear" w:color="auto" w:fill="auto"/>
          </w:tcPr>
          <w:p w14:paraId="2A780596" w14:textId="5A10503D" w:rsidR="00400B86" w:rsidRPr="002A17B9" w:rsidRDefault="00A73DDA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2A17B9">
              <w:rPr>
                <w:lang w:val="ru-RU"/>
              </w:rPr>
              <w:t>24</w:t>
            </w:r>
          </w:p>
        </w:tc>
        <w:tc>
          <w:tcPr>
            <w:tcW w:w="647" w:type="pct"/>
            <w:shd w:val="clear" w:color="auto" w:fill="auto"/>
          </w:tcPr>
          <w:p w14:paraId="597B0B1B" w14:textId="613F7DDD" w:rsidR="00400B86" w:rsidRPr="004756BA" w:rsidRDefault="00A60C35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>
              <w:rPr>
                <w:lang w:val="ru-RU"/>
              </w:rPr>
              <w:t>76</w:t>
            </w:r>
          </w:p>
        </w:tc>
        <w:tc>
          <w:tcPr>
            <w:tcW w:w="806" w:type="pct"/>
            <w:shd w:val="clear" w:color="auto" w:fill="auto"/>
          </w:tcPr>
          <w:p w14:paraId="6065ECD0" w14:textId="47A6A8D1" w:rsidR="00400B86" w:rsidRPr="00D96CD7" w:rsidRDefault="008F0134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F635C3">
              <w:rPr>
                <w:lang w:val="ru-RU"/>
              </w:rPr>
              <w:t>Согласно учебному плану:</w:t>
            </w:r>
            <w:r>
              <w:rPr>
                <w:lang w:val="ru-RU"/>
              </w:rPr>
              <w:br/>
            </w:r>
            <w:r w:rsidR="004A7A2B">
              <w:rPr>
                <w:lang w:val="ru-RU"/>
              </w:rPr>
              <w:t>Контрольная работа</w:t>
            </w:r>
          </w:p>
        </w:tc>
      </w:tr>
      <w:tr w:rsidR="003A09A8" w:rsidRPr="005A7AD3" w14:paraId="3BE48AAB" w14:textId="77777777" w:rsidTr="008F0134">
        <w:tc>
          <w:tcPr>
            <w:tcW w:w="219" w:type="pct"/>
            <w:shd w:val="clear" w:color="auto" w:fill="auto"/>
          </w:tcPr>
          <w:p w14:paraId="0978B74C" w14:textId="77777777" w:rsidR="00400B86" w:rsidRPr="005532E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</w:p>
        </w:tc>
        <w:tc>
          <w:tcPr>
            <w:tcW w:w="1028" w:type="pct"/>
            <w:shd w:val="clear" w:color="auto" w:fill="auto"/>
          </w:tcPr>
          <w:p w14:paraId="771C88F1" w14:textId="77777777" w:rsidR="00400B86" w:rsidRPr="005A7AD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  <w:r w:rsidRPr="005A7AD3">
              <w:t>Итого в %</w:t>
            </w:r>
          </w:p>
        </w:tc>
        <w:tc>
          <w:tcPr>
            <w:tcW w:w="444" w:type="pct"/>
            <w:shd w:val="clear" w:color="auto" w:fill="auto"/>
          </w:tcPr>
          <w:p w14:paraId="1CBE7772" w14:textId="77777777" w:rsidR="00400B86" w:rsidRPr="005A7AD3" w:rsidRDefault="00EE6AC9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5A7AD3">
              <w:rPr>
                <w:lang w:val="ru-RU"/>
              </w:rPr>
              <w:t>100%</w:t>
            </w:r>
          </w:p>
        </w:tc>
        <w:tc>
          <w:tcPr>
            <w:tcW w:w="529" w:type="pct"/>
            <w:shd w:val="clear" w:color="auto" w:fill="auto"/>
          </w:tcPr>
          <w:p w14:paraId="51F9077C" w14:textId="0F42FE54" w:rsidR="00400B86" w:rsidRPr="005A7AD3" w:rsidRDefault="00AF2035" w:rsidP="005A7AD3">
            <w:pPr>
              <w:tabs>
                <w:tab w:val="right" w:pos="851"/>
              </w:tabs>
              <w:ind w:left="-2" w:firstLineChars="0" w:firstLine="0"/>
              <w:jc w:val="both"/>
              <w:rPr>
                <w:lang w:val="ru-RU"/>
              </w:rPr>
            </w:pPr>
            <w:r w:rsidRPr="005A7AD3">
              <w:rPr>
                <w:lang w:val="ru-RU"/>
              </w:rPr>
              <w:t xml:space="preserve">30 </w:t>
            </w:r>
            <w:r w:rsidR="00ED6117">
              <w:rPr>
                <w:lang w:val="ru-RU"/>
              </w:rPr>
              <w:t>%</w:t>
            </w:r>
          </w:p>
        </w:tc>
        <w:tc>
          <w:tcPr>
            <w:tcW w:w="556" w:type="pct"/>
            <w:shd w:val="clear" w:color="auto" w:fill="auto"/>
          </w:tcPr>
          <w:p w14:paraId="59A10D4B" w14:textId="012AA8DA" w:rsidR="00400B86" w:rsidRPr="005A7AD3" w:rsidRDefault="00A73DDA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5A7AD3">
              <w:rPr>
                <w:lang w:val="ru-RU"/>
              </w:rPr>
              <w:t>25%</w:t>
            </w:r>
          </w:p>
        </w:tc>
        <w:tc>
          <w:tcPr>
            <w:tcW w:w="771" w:type="pct"/>
            <w:shd w:val="clear" w:color="auto" w:fill="auto"/>
          </w:tcPr>
          <w:p w14:paraId="1287C9A5" w14:textId="0FCBE478" w:rsidR="00400B86" w:rsidRPr="005A7AD3" w:rsidRDefault="00A73DDA" w:rsidP="00634C5C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5A7AD3">
              <w:rPr>
                <w:lang w:val="ru-RU"/>
              </w:rPr>
              <w:t>75%</w:t>
            </w:r>
          </w:p>
        </w:tc>
        <w:tc>
          <w:tcPr>
            <w:tcW w:w="647" w:type="pct"/>
            <w:shd w:val="clear" w:color="auto" w:fill="auto"/>
          </w:tcPr>
          <w:p w14:paraId="7E4F78C8" w14:textId="458D5D84" w:rsidR="00400B86" w:rsidRPr="005A7AD3" w:rsidRDefault="0015060D" w:rsidP="005A7AD3">
            <w:pPr>
              <w:tabs>
                <w:tab w:val="right" w:pos="851"/>
              </w:tabs>
              <w:ind w:left="0" w:hanging="2"/>
              <w:jc w:val="both"/>
              <w:rPr>
                <w:lang w:val="ru-RU"/>
              </w:rPr>
            </w:pPr>
            <w:r w:rsidRPr="005A7AD3">
              <w:rPr>
                <w:lang w:val="ru-RU"/>
              </w:rPr>
              <w:t xml:space="preserve">70 </w:t>
            </w:r>
            <w:r w:rsidR="00ED6117">
              <w:rPr>
                <w:lang w:val="ru-RU"/>
              </w:rPr>
              <w:t>%</w:t>
            </w:r>
          </w:p>
        </w:tc>
        <w:tc>
          <w:tcPr>
            <w:tcW w:w="806" w:type="pct"/>
            <w:shd w:val="clear" w:color="auto" w:fill="auto"/>
          </w:tcPr>
          <w:p w14:paraId="49D9998D" w14:textId="77777777" w:rsidR="00400B86" w:rsidRPr="005A7AD3" w:rsidRDefault="00400B86" w:rsidP="00634C5C">
            <w:pPr>
              <w:tabs>
                <w:tab w:val="right" w:pos="851"/>
              </w:tabs>
              <w:ind w:left="0" w:hanging="2"/>
              <w:jc w:val="both"/>
            </w:pPr>
          </w:p>
        </w:tc>
      </w:tr>
    </w:tbl>
    <w:p w14:paraId="4A6814C6" w14:textId="77777777" w:rsidR="0015060D" w:rsidRPr="00FD1E45" w:rsidRDefault="0015060D" w:rsidP="0015060D">
      <w:pPr>
        <w:keepNext/>
        <w:ind w:left="1" w:hanging="3"/>
        <w:jc w:val="both"/>
        <w:rPr>
          <w:b/>
          <w:color w:val="FF0000"/>
          <w:sz w:val="28"/>
          <w:szCs w:val="28"/>
        </w:rPr>
      </w:pPr>
      <w:r w:rsidRPr="005A7AD3"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9A890CC" w14:textId="77777777" w:rsidR="00400B86" w:rsidRDefault="00400B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6"/>
          <w:szCs w:val="26"/>
        </w:rPr>
      </w:pPr>
    </w:p>
    <w:p w14:paraId="3A68CE28" w14:textId="32F86CCB" w:rsidR="00AC1DCF" w:rsidRDefault="00AC1DCF" w:rsidP="001506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b/>
          <w:color w:val="FF0000"/>
          <w:sz w:val="28"/>
          <w:szCs w:val="28"/>
        </w:rPr>
      </w:pPr>
    </w:p>
    <w:p w14:paraId="03659ACA" w14:textId="77777777" w:rsidR="005A7AD3" w:rsidRDefault="005A7AD3" w:rsidP="001506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  <w:sz w:val="26"/>
          <w:szCs w:val="26"/>
          <w:lang w:val="ru-RU"/>
        </w:rPr>
      </w:pPr>
    </w:p>
    <w:p w14:paraId="34AC0EB0" w14:textId="030EE605" w:rsidR="0059624B" w:rsidRPr="00D812FA" w:rsidRDefault="0059624B" w:rsidP="00544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b/>
          <w:color w:val="000000"/>
          <w:sz w:val="28"/>
          <w:szCs w:val="28"/>
          <w:lang w:val="ru-RU"/>
        </w:rPr>
      </w:pPr>
      <w:r w:rsidRPr="00D812FA">
        <w:rPr>
          <w:b/>
          <w:color w:val="000000"/>
          <w:sz w:val="28"/>
          <w:szCs w:val="28"/>
          <w:lang w:val="ru-RU"/>
        </w:rPr>
        <w:lastRenderedPageBreak/>
        <w:t>5.3. Содержание семинаров, практических занятий</w:t>
      </w:r>
    </w:p>
    <w:p w14:paraId="47BC4C41" w14:textId="77777777" w:rsidR="0059624B" w:rsidRDefault="0059624B" w:rsidP="005962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  <w:lang w:val="ru-RU"/>
        </w:rPr>
      </w:pPr>
      <w:r w:rsidRPr="0059624B">
        <w:rPr>
          <w:color w:val="000000"/>
          <w:sz w:val="28"/>
          <w:szCs w:val="28"/>
          <w:lang w:val="ru-RU"/>
        </w:rPr>
        <w:t>Таблица 3</w:t>
      </w:r>
    </w:p>
    <w:tbl>
      <w:tblPr>
        <w:tblStyle w:val="af6"/>
        <w:tblW w:w="0" w:type="auto"/>
        <w:tblInd w:w="1" w:type="dxa"/>
        <w:tblLook w:val="04A0" w:firstRow="1" w:lastRow="0" w:firstColumn="1" w:lastColumn="0" w:noHBand="0" w:noVBand="1"/>
      </w:tblPr>
      <w:tblGrid>
        <w:gridCol w:w="2375"/>
        <w:gridCol w:w="4536"/>
        <w:gridCol w:w="2715"/>
      </w:tblGrid>
      <w:tr w:rsidR="0059624B" w:rsidRPr="007A76C0" w14:paraId="4202F6D2" w14:textId="77777777" w:rsidTr="00AC1DCF">
        <w:tc>
          <w:tcPr>
            <w:tcW w:w="2375" w:type="dxa"/>
          </w:tcPr>
          <w:p w14:paraId="1DC63D0C" w14:textId="77777777" w:rsidR="0059624B" w:rsidRPr="007A76C0" w:rsidRDefault="0059624B" w:rsidP="0059624B">
            <w:pPr>
              <w:spacing w:line="240" w:lineRule="auto"/>
              <w:ind w:leftChars="0" w:left="0" w:firstLineChars="0" w:firstLine="0"/>
              <w:jc w:val="center"/>
              <w:rPr>
                <w:b/>
                <w:color w:val="000000"/>
                <w:lang w:val="ru-RU"/>
              </w:rPr>
            </w:pPr>
            <w:r w:rsidRPr="007A76C0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4536" w:type="dxa"/>
          </w:tcPr>
          <w:p w14:paraId="5920AA42" w14:textId="77777777" w:rsidR="0059624B" w:rsidRPr="007A76C0" w:rsidRDefault="0059624B" w:rsidP="0059624B">
            <w:pPr>
              <w:spacing w:line="240" w:lineRule="auto"/>
              <w:ind w:leftChars="0" w:left="0" w:firstLineChars="0" w:firstLine="0"/>
              <w:jc w:val="center"/>
              <w:rPr>
                <w:b/>
                <w:color w:val="000000"/>
                <w:lang w:val="ru-RU"/>
              </w:rPr>
            </w:pPr>
            <w:r w:rsidRPr="007A76C0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715" w:type="dxa"/>
          </w:tcPr>
          <w:p w14:paraId="553088F5" w14:textId="77777777" w:rsidR="0059624B" w:rsidRPr="007A76C0" w:rsidRDefault="0059624B" w:rsidP="0059624B">
            <w:pPr>
              <w:spacing w:line="240" w:lineRule="auto"/>
              <w:ind w:leftChars="0" w:left="0" w:firstLineChars="0" w:firstLine="0"/>
              <w:jc w:val="center"/>
              <w:rPr>
                <w:b/>
                <w:color w:val="000000"/>
                <w:lang w:val="ru-RU"/>
              </w:rPr>
            </w:pPr>
            <w:r w:rsidRPr="007A76C0">
              <w:rPr>
                <w:b/>
                <w:color w:val="000000"/>
              </w:rPr>
              <w:t>Формы проведения занятий</w:t>
            </w:r>
          </w:p>
        </w:tc>
      </w:tr>
      <w:tr w:rsidR="0059624B" w:rsidRPr="007A76C0" w14:paraId="213A0248" w14:textId="77777777" w:rsidTr="00AC1DCF">
        <w:tc>
          <w:tcPr>
            <w:tcW w:w="2375" w:type="dxa"/>
          </w:tcPr>
          <w:p w14:paraId="06C3ABA3" w14:textId="0265387C" w:rsidR="00354571" w:rsidRPr="0064794D" w:rsidRDefault="0064794D" w:rsidP="00354571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 </w:t>
            </w:r>
            <w:r w:rsidR="00354571" w:rsidRPr="0064794D">
              <w:rPr>
                <w:b/>
                <w:color w:val="000000"/>
                <w:lang w:val="ru-RU"/>
              </w:rPr>
              <w:t xml:space="preserve"> </w:t>
            </w:r>
            <w:r>
              <w:rPr>
                <w:b/>
                <w:color w:val="000000"/>
                <w:lang w:val="ru-RU"/>
              </w:rPr>
              <w:t xml:space="preserve"> </w:t>
            </w:r>
            <w:r w:rsidRPr="004A7A2B">
              <w:rPr>
                <w:b/>
                <w:color w:val="000000"/>
                <w:sz w:val="22"/>
                <w:szCs w:val="22"/>
                <w:lang w:val="ru-RU"/>
              </w:rPr>
              <w:t xml:space="preserve">Тема 1.  </w:t>
            </w:r>
            <w:r w:rsidRPr="004A7A2B">
              <w:rPr>
                <w:b/>
                <w:sz w:val="22"/>
                <w:szCs w:val="22"/>
              </w:rPr>
              <w:t>Языкознание и математика. Семиотика.</w:t>
            </w:r>
            <w:r w:rsidR="00354571" w:rsidRPr="0064794D">
              <w:rPr>
                <w:b/>
                <w:color w:val="000000"/>
                <w:lang w:val="ru-RU"/>
              </w:rPr>
              <w:t xml:space="preserve"> </w:t>
            </w:r>
            <w:r>
              <w:rPr>
                <w:b/>
                <w:color w:val="000000"/>
                <w:lang w:val="ru-RU"/>
              </w:rPr>
              <w:t xml:space="preserve"> </w:t>
            </w:r>
          </w:p>
          <w:p w14:paraId="1B9C3B6C" w14:textId="77777777" w:rsidR="0059624B" w:rsidRPr="0064794D" w:rsidRDefault="0059624B" w:rsidP="00354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52291143" w14:textId="71728E06" w:rsidR="0014767B" w:rsidRPr="00B4649C" w:rsidRDefault="0064794D" w:rsidP="0059624B">
            <w:pPr>
              <w:spacing w:line="240" w:lineRule="auto"/>
              <w:ind w:leftChars="0" w:left="0" w:firstLineChars="0" w:firstLine="0"/>
              <w:rPr>
                <w:b/>
                <w:lang w:val="ru-RU"/>
              </w:rPr>
            </w:pPr>
            <w:r w:rsidRPr="00B4649C">
              <w:rPr>
                <w:color w:val="000000"/>
                <w:lang w:val="ru-RU"/>
              </w:rPr>
              <w:t xml:space="preserve"> </w:t>
            </w:r>
            <w:r w:rsidR="00B4649C" w:rsidRPr="00B4649C">
              <w:rPr>
                <w:lang w:val="ru-RU"/>
              </w:rPr>
              <w:t xml:space="preserve">Основные термины и понятия </w:t>
            </w:r>
            <w:r w:rsidR="00B4649C" w:rsidRPr="00B4649C">
              <w:t>комбинаторной и квантитативной лингвистики</w:t>
            </w:r>
          </w:p>
          <w:p w14:paraId="0C881D52" w14:textId="751CA471" w:rsidR="0064794D" w:rsidRPr="00B4649C" w:rsidRDefault="0064794D" w:rsidP="0059624B">
            <w:pPr>
              <w:spacing w:line="240" w:lineRule="auto"/>
              <w:ind w:leftChars="0" w:left="0" w:firstLineChars="0" w:firstLine="0"/>
              <w:rPr>
                <w:color w:val="000000"/>
              </w:rPr>
            </w:pPr>
            <w:r w:rsidRPr="00B4649C">
              <w:rPr>
                <w:b/>
                <w:color w:val="000000"/>
              </w:rPr>
              <w:t>Рекомендуемые источники:</w:t>
            </w:r>
            <w:r w:rsidRPr="00B4649C">
              <w:rPr>
                <w:b/>
                <w:color w:val="000000"/>
                <w:lang w:val="ru-RU"/>
              </w:rPr>
              <w:t xml:space="preserve">  8.1, 8.2</w:t>
            </w:r>
            <w:r w:rsidR="00B4649C" w:rsidRPr="00B4649C">
              <w:rPr>
                <w:b/>
                <w:color w:val="000000"/>
                <w:lang w:val="ru-RU"/>
              </w:rPr>
              <w:t>, 9.1, 9.4, 9.5.</w:t>
            </w:r>
          </w:p>
        </w:tc>
        <w:tc>
          <w:tcPr>
            <w:tcW w:w="2715" w:type="dxa"/>
          </w:tcPr>
          <w:p w14:paraId="5CD98E6E" w14:textId="787C04D6" w:rsidR="00F65694" w:rsidRPr="00C12DD2" w:rsidRDefault="00C12DD2" w:rsidP="00C12DD2">
            <w:pPr>
              <w:spacing w:line="240" w:lineRule="auto"/>
              <w:ind w:leftChars="0" w:left="0" w:firstLineChars="0" w:firstLine="0"/>
              <w:rPr>
                <w:b/>
                <w:color w:val="000000"/>
                <w:lang w:val="ru-RU"/>
              </w:rPr>
            </w:pPr>
            <w:r w:rsidRPr="008A287E">
              <w:rPr>
                <w:rFonts w:eastAsia="Calibri"/>
              </w:rPr>
              <w:t xml:space="preserve">Решение задач в аудитории, выполнение самостоятельных заданий. </w:t>
            </w:r>
            <w:r>
              <w:rPr>
                <w:rFonts w:eastAsia="Calibri"/>
                <w:lang w:val="ru-RU"/>
              </w:rPr>
              <w:t xml:space="preserve">  </w:t>
            </w:r>
          </w:p>
        </w:tc>
      </w:tr>
      <w:tr w:rsidR="0064794D" w:rsidRPr="007A76C0" w14:paraId="220507CF" w14:textId="77777777" w:rsidTr="00AC1DCF">
        <w:tc>
          <w:tcPr>
            <w:tcW w:w="2375" w:type="dxa"/>
          </w:tcPr>
          <w:p w14:paraId="49764259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  <w:r w:rsidRPr="007A76C0">
              <w:rPr>
                <w:color w:val="000000"/>
                <w:lang w:val="ru-RU"/>
              </w:rPr>
              <w:t xml:space="preserve"> </w:t>
            </w:r>
          </w:p>
          <w:p w14:paraId="24D41B71" w14:textId="77777777" w:rsidR="0064794D" w:rsidRPr="004A7A2B" w:rsidRDefault="0064794D" w:rsidP="006479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b/>
                <w:sz w:val="22"/>
                <w:szCs w:val="22"/>
              </w:rPr>
            </w:pPr>
            <w:r w:rsidRPr="004A7A2B">
              <w:rPr>
                <w:b/>
                <w:color w:val="000000"/>
                <w:sz w:val="22"/>
                <w:szCs w:val="22"/>
                <w:lang w:val="ru-RU"/>
              </w:rPr>
              <w:t xml:space="preserve">Тема 2.  </w:t>
            </w:r>
            <w:r w:rsidRPr="004A7A2B">
              <w:rPr>
                <w:b/>
                <w:sz w:val="22"/>
                <w:szCs w:val="22"/>
              </w:rPr>
              <w:t>Прикладная лингвистика.</w:t>
            </w:r>
          </w:p>
          <w:p w14:paraId="0FEBFB70" w14:textId="29CD5B68" w:rsidR="0064794D" w:rsidRPr="0064794D" w:rsidRDefault="0064794D" w:rsidP="0064794D">
            <w:pPr>
              <w:spacing w:line="240" w:lineRule="auto"/>
              <w:ind w:leftChars="0" w:left="0" w:firstLineChars="0" w:firstLine="0"/>
              <w:rPr>
                <w:b/>
                <w:color w:val="000000"/>
                <w:lang w:val="ru-RU"/>
              </w:rPr>
            </w:pPr>
          </w:p>
          <w:p w14:paraId="6B19AEC2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b/>
                <w:lang w:val="en-US"/>
              </w:rPr>
            </w:pPr>
          </w:p>
          <w:p w14:paraId="535235B9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en-US"/>
              </w:rPr>
            </w:pPr>
          </w:p>
        </w:tc>
        <w:tc>
          <w:tcPr>
            <w:tcW w:w="4536" w:type="dxa"/>
          </w:tcPr>
          <w:p w14:paraId="73A25938" w14:textId="052F610A" w:rsidR="0064794D" w:rsidRPr="00B4649C" w:rsidRDefault="00B4649C" w:rsidP="00B46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Математическая терминология в лингвистике. </w:t>
            </w:r>
            <w:r w:rsidRPr="00B4649C">
              <w:rPr>
                <w:color w:val="000000"/>
                <w:lang w:val="ru-RU"/>
              </w:rPr>
              <w:t xml:space="preserve">Принципы работы с программой </w:t>
            </w:r>
            <w:r w:rsidRPr="00B4649C">
              <w:t>Word-Tabulator</w:t>
            </w:r>
            <w:r w:rsidRPr="00B4649C">
              <w:rPr>
                <w:lang w:val="ru-RU"/>
              </w:rPr>
              <w:t xml:space="preserve"> и электронными тезаурусами.</w:t>
            </w:r>
          </w:p>
          <w:p w14:paraId="3645B1D4" w14:textId="77777777" w:rsidR="0064794D" w:rsidRPr="004A7A2B" w:rsidRDefault="0064794D" w:rsidP="006479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color w:val="000000"/>
                <w:sz w:val="22"/>
                <w:szCs w:val="22"/>
                <w:lang w:val="ru-RU"/>
              </w:rPr>
            </w:pPr>
          </w:p>
          <w:p w14:paraId="5FAC67F7" w14:textId="176E0FB7" w:rsidR="0064794D" w:rsidRPr="0064794D" w:rsidRDefault="0064794D" w:rsidP="0064794D">
            <w:pPr>
              <w:spacing w:line="240" w:lineRule="auto"/>
              <w:ind w:leftChars="0" w:left="0" w:firstLineChars="0" w:firstLine="0"/>
              <w:rPr>
                <w:b/>
                <w:color w:val="000000"/>
                <w:lang w:val="ru-RU"/>
              </w:rPr>
            </w:pPr>
            <w:r w:rsidRPr="00B4649C">
              <w:rPr>
                <w:b/>
                <w:color w:val="000000"/>
              </w:rPr>
              <w:t>Рекомендуемые источники:</w:t>
            </w:r>
            <w:r w:rsidRPr="00B4649C">
              <w:rPr>
                <w:b/>
                <w:color w:val="000000"/>
                <w:lang w:val="ru-RU"/>
              </w:rPr>
              <w:t xml:space="preserve">  8.1, 8.2</w:t>
            </w:r>
            <w:r w:rsidR="00B4649C" w:rsidRPr="00B4649C">
              <w:rPr>
                <w:b/>
                <w:color w:val="000000"/>
                <w:lang w:val="ru-RU"/>
              </w:rPr>
              <w:t>,</w:t>
            </w:r>
            <w:r w:rsidR="00C426AF">
              <w:rPr>
                <w:b/>
                <w:color w:val="000000"/>
                <w:lang w:val="ru-RU"/>
              </w:rPr>
              <w:t xml:space="preserve"> 8.3</w:t>
            </w:r>
            <w:r w:rsidR="00B4649C" w:rsidRPr="00B4649C">
              <w:rPr>
                <w:b/>
                <w:color w:val="000000"/>
                <w:lang w:val="ru-RU"/>
              </w:rPr>
              <w:t xml:space="preserve"> 9.</w:t>
            </w:r>
            <w:r w:rsidR="00B4649C">
              <w:rPr>
                <w:b/>
                <w:color w:val="000000"/>
                <w:lang w:val="ru-RU"/>
              </w:rPr>
              <w:t>1, 9.4, 9.5.</w:t>
            </w:r>
          </w:p>
        </w:tc>
        <w:tc>
          <w:tcPr>
            <w:tcW w:w="2715" w:type="dxa"/>
          </w:tcPr>
          <w:p w14:paraId="741D45A0" w14:textId="36D5EC56" w:rsidR="00F65694" w:rsidRPr="00B87659" w:rsidRDefault="00C12DD2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  <w:r w:rsidRPr="008A287E">
              <w:rPr>
                <w:rFonts w:eastAsia="Calibri"/>
              </w:rPr>
              <w:t>Решение задач в аудитории, выполнение самостоятельных заданий. Опрос в аудитории по теме 1</w:t>
            </w:r>
            <w:r w:rsidR="00B87659">
              <w:rPr>
                <w:rFonts w:eastAsia="Calibri"/>
                <w:lang w:val="ru-RU"/>
              </w:rPr>
              <w:t>.</w:t>
            </w:r>
          </w:p>
        </w:tc>
      </w:tr>
      <w:tr w:rsidR="0064794D" w:rsidRPr="007A76C0" w14:paraId="49739429" w14:textId="77777777" w:rsidTr="00AC1DCF">
        <w:tc>
          <w:tcPr>
            <w:tcW w:w="2375" w:type="dxa"/>
          </w:tcPr>
          <w:p w14:paraId="36094D44" w14:textId="17FC7D35" w:rsidR="0064794D" w:rsidRPr="0064794D" w:rsidRDefault="0064794D" w:rsidP="006479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 </w:t>
            </w:r>
            <w:r w:rsidRPr="004A7A2B">
              <w:rPr>
                <w:b/>
                <w:color w:val="000000"/>
                <w:sz w:val="22"/>
                <w:szCs w:val="22"/>
                <w:lang w:val="ru-RU"/>
              </w:rPr>
              <w:t xml:space="preserve">Тема 3.  </w:t>
            </w:r>
            <w:r w:rsidRPr="004A7A2B">
              <w:rPr>
                <w:b/>
                <w:sz w:val="22"/>
                <w:szCs w:val="22"/>
              </w:rPr>
              <w:t>Статистический подход к исследованию языковых структур.</w:t>
            </w:r>
          </w:p>
          <w:p w14:paraId="1DE604F8" w14:textId="77777777" w:rsidR="0064794D" w:rsidRPr="0064794D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16F4C2F1" w14:textId="77777777" w:rsidR="00617F59" w:rsidRPr="00B4649C" w:rsidRDefault="00B4649C" w:rsidP="00617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</w:pPr>
            <w:r w:rsidRPr="00B4649C">
              <w:rPr>
                <w:color w:val="000000"/>
                <w:lang w:val="ru-RU"/>
              </w:rPr>
              <w:t xml:space="preserve">Язык и статистика. Вероятностно-статистическое изучение языка и речи. Минимально-необходимые статистические инструменты. </w:t>
            </w:r>
            <w:r w:rsidR="00617F59" w:rsidRPr="00B4649C">
              <w:rPr>
                <w:lang w:val="ru-RU"/>
              </w:rPr>
              <w:t xml:space="preserve">Сравнение средних выборочных частот и частотных рядов. Решение практических задач. </w:t>
            </w:r>
          </w:p>
          <w:p w14:paraId="01C3DD90" w14:textId="31F05014" w:rsidR="0064794D" w:rsidRPr="00B4649C" w:rsidRDefault="0064794D" w:rsidP="00B46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-2" w:firstLineChars="0" w:firstLine="0"/>
              <w:rPr>
                <w:sz w:val="22"/>
                <w:szCs w:val="22"/>
              </w:rPr>
            </w:pPr>
          </w:p>
          <w:p w14:paraId="4511C494" w14:textId="0C2528F8" w:rsidR="0064794D" w:rsidRPr="0064794D" w:rsidRDefault="0064794D" w:rsidP="006479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14:paraId="55AF4AF7" w14:textId="0943D875" w:rsidR="0064794D" w:rsidRPr="007A76C0" w:rsidRDefault="0064794D" w:rsidP="006479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ru-RU"/>
              </w:rPr>
            </w:pPr>
            <w:r w:rsidRPr="00B4649C">
              <w:rPr>
                <w:b/>
                <w:color w:val="000000"/>
              </w:rPr>
              <w:t>Рекомендуемые источники:</w:t>
            </w:r>
            <w:r w:rsidRPr="00B4649C">
              <w:rPr>
                <w:b/>
                <w:color w:val="000000"/>
                <w:lang w:val="ru-RU"/>
              </w:rPr>
              <w:t xml:space="preserve">  8.1, 8.2</w:t>
            </w:r>
            <w:r w:rsidR="00B4649C" w:rsidRPr="00B4649C">
              <w:rPr>
                <w:b/>
                <w:color w:val="000000"/>
                <w:lang w:val="ru-RU"/>
              </w:rPr>
              <w:t>,</w:t>
            </w:r>
            <w:r w:rsidR="00B4649C">
              <w:rPr>
                <w:b/>
                <w:color w:val="000000"/>
                <w:lang w:val="ru-RU"/>
              </w:rPr>
              <w:t xml:space="preserve"> </w:t>
            </w:r>
            <w:r w:rsidR="00C426AF">
              <w:rPr>
                <w:b/>
                <w:color w:val="000000"/>
                <w:lang w:val="ru-RU"/>
              </w:rPr>
              <w:t xml:space="preserve">8.4, </w:t>
            </w:r>
            <w:r w:rsidR="00B4649C">
              <w:rPr>
                <w:b/>
                <w:color w:val="000000"/>
                <w:lang w:val="ru-RU"/>
              </w:rPr>
              <w:t>9.1, 9.4, 9.5.</w:t>
            </w:r>
          </w:p>
        </w:tc>
        <w:tc>
          <w:tcPr>
            <w:tcW w:w="2715" w:type="dxa"/>
          </w:tcPr>
          <w:p w14:paraId="40DBC078" w14:textId="4614CCCE" w:rsidR="00F65694" w:rsidRPr="00B87659" w:rsidRDefault="00B87659" w:rsidP="0064794D">
            <w:pPr>
              <w:spacing w:line="240" w:lineRule="auto"/>
              <w:ind w:leftChars="0" w:left="0" w:firstLineChars="0" w:firstLine="0"/>
            </w:pPr>
            <w:r w:rsidRPr="008A287E">
              <w:rPr>
                <w:rFonts w:eastAsia="Calibri"/>
              </w:rPr>
              <w:t>Решение задач в аудитории, выполнение самостоятельных зада</w:t>
            </w:r>
            <w:r>
              <w:rPr>
                <w:rFonts w:eastAsia="Calibri"/>
              </w:rPr>
              <w:t>ний. Опрос в аудитории по теме 2.</w:t>
            </w:r>
          </w:p>
        </w:tc>
      </w:tr>
      <w:tr w:rsidR="0064794D" w:rsidRPr="007A76C0" w14:paraId="5FF8E8FA" w14:textId="77777777" w:rsidTr="00AC1DCF">
        <w:tc>
          <w:tcPr>
            <w:tcW w:w="2375" w:type="dxa"/>
          </w:tcPr>
          <w:p w14:paraId="3B0BB6FA" w14:textId="1BED0EE4" w:rsidR="0064794D" w:rsidRPr="00C9070A" w:rsidRDefault="0064794D" w:rsidP="006479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b/>
              </w:rPr>
            </w:pPr>
            <w:r w:rsidRPr="00C9070A">
              <w:rPr>
                <w:b/>
                <w:color w:val="000000"/>
                <w:lang w:val="ru-RU"/>
              </w:rPr>
              <w:t>Тема</w:t>
            </w:r>
            <w:r w:rsidR="00617F59">
              <w:rPr>
                <w:b/>
                <w:color w:val="000000"/>
                <w:lang w:val="ru-RU"/>
              </w:rPr>
              <w:t xml:space="preserve"> 4</w:t>
            </w:r>
            <w:r w:rsidRPr="00C9070A">
              <w:rPr>
                <w:b/>
                <w:color w:val="000000"/>
                <w:lang w:val="ru-RU"/>
              </w:rPr>
              <w:t xml:space="preserve">.  </w:t>
            </w:r>
            <w:r w:rsidRPr="00C9070A">
              <w:rPr>
                <w:b/>
              </w:rPr>
              <w:t>Корпусная лингвистика.</w:t>
            </w:r>
          </w:p>
          <w:p w14:paraId="30AEB806" w14:textId="77777777" w:rsidR="0064794D" w:rsidRDefault="0064794D" w:rsidP="006479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b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60668D7E" w14:textId="594F0BB0" w:rsidR="00617F59" w:rsidRPr="00544AB2" w:rsidRDefault="00B4649C" w:rsidP="00617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lang w:val="ru-RU"/>
              </w:rPr>
            </w:pPr>
            <w:r w:rsidRPr="00B4649C">
              <w:rPr>
                <w:lang w:val="ru-RU"/>
              </w:rPr>
              <w:t xml:space="preserve">Основные свойства электронных корпусов текстов. Применение электронных корпусов в различных областях лингвистики. </w:t>
            </w:r>
            <w:r w:rsidR="00617F59" w:rsidRPr="00544AB2">
              <w:rPr>
                <w:lang w:val="ru-RU"/>
              </w:rPr>
              <w:t>Типы частотных словарей. Индексы концентрации частотных словарей.</w:t>
            </w:r>
            <w:r w:rsidR="00617F59" w:rsidRPr="00544AB2">
              <w:rPr>
                <w:rStyle w:val="aff0"/>
                <w:bCs/>
                <w:i w:val="0"/>
                <w:iCs w:val="0"/>
                <w:shd w:val="clear" w:color="auto" w:fill="FFFFFF"/>
              </w:rPr>
              <w:t xml:space="preserve"> Контент</w:t>
            </w:r>
            <w:r w:rsidR="00617F59" w:rsidRPr="00544AB2">
              <w:rPr>
                <w:shd w:val="clear" w:color="auto" w:fill="FFFFFF"/>
              </w:rPr>
              <w:t>-</w:t>
            </w:r>
            <w:r w:rsidR="00617F59" w:rsidRPr="00544AB2">
              <w:rPr>
                <w:rStyle w:val="aff0"/>
                <w:bCs/>
                <w:i w:val="0"/>
                <w:iCs w:val="0"/>
                <w:shd w:val="clear" w:color="auto" w:fill="FFFFFF"/>
              </w:rPr>
              <w:t>анализ</w:t>
            </w:r>
            <w:r w:rsidR="00617F59" w:rsidRPr="00544AB2">
              <w:rPr>
                <w:shd w:val="clear" w:color="auto" w:fill="FFFFFF"/>
              </w:rPr>
              <w:t> в гуманитарных науках</w:t>
            </w:r>
            <w:r w:rsidR="00617F59" w:rsidRPr="00544AB2">
              <w:rPr>
                <w:shd w:val="clear" w:color="auto" w:fill="FFFFFF"/>
                <w:lang w:val="ru-RU"/>
              </w:rPr>
              <w:t xml:space="preserve">. </w:t>
            </w:r>
            <w:r w:rsidR="00617F59" w:rsidRPr="00544AB2">
              <w:rPr>
                <w:shd w:val="clear" w:color="auto" w:fill="FFFFFF"/>
              </w:rPr>
              <w:t>Глобальные задачи </w:t>
            </w:r>
            <w:r w:rsidR="00617F59" w:rsidRPr="00544AB2">
              <w:rPr>
                <w:rStyle w:val="aff0"/>
                <w:bCs/>
                <w:i w:val="0"/>
                <w:iCs w:val="0"/>
                <w:shd w:val="clear" w:color="auto" w:fill="FFFFFF"/>
              </w:rPr>
              <w:t>контент</w:t>
            </w:r>
            <w:r w:rsidR="00617F59" w:rsidRPr="00544AB2">
              <w:rPr>
                <w:shd w:val="clear" w:color="auto" w:fill="FFFFFF"/>
              </w:rPr>
              <w:t>-</w:t>
            </w:r>
            <w:r w:rsidR="00617F59" w:rsidRPr="00544AB2">
              <w:rPr>
                <w:rStyle w:val="aff0"/>
                <w:bCs/>
                <w:i w:val="0"/>
                <w:iCs w:val="0"/>
                <w:shd w:val="clear" w:color="auto" w:fill="FFFFFF"/>
              </w:rPr>
              <w:t>анализа</w:t>
            </w:r>
            <w:r w:rsidR="00617F59" w:rsidRPr="00544AB2">
              <w:rPr>
                <w:rStyle w:val="aff0"/>
                <w:bCs/>
                <w:i w:val="0"/>
                <w:iCs w:val="0"/>
                <w:shd w:val="clear" w:color="auto" w:fill="FFFFFF"/>
                <w:lang w:val="ru-RU"/>
              </w:rPr>
              <w:t>.</w:t>
            </w:r>
            <w:r w:rsidR="00617F59" w:rsidRPr="00544AB2">
              <w:rPr>
                <w:lang w:val="ru-RU"/>
              </w:rPr>
              <w:t xml:space="preserve"> </w:t>
            </w:r>
          </w:p>
          <w:p w14:paraId="74D42D19" w14:textId="77777777" w:rsidR="00617F59" w:rsidRPr="00544AB2" w:rsidRDefault="00617F59" w:rsidP="00617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b/>
                <w:color w:val="000000"/>
                <w:lang w:val="ru-RU"/>
              </w:rPr>
            </w:pPr>
          </w:p>
          <w:p w14:paraId="39E1934F" w14:textId="4CFA8D95" w:rsidR="0064794D" w:rsidRPr="00B4649C" w:rsidRDefault="0064794D" w:rsidP="006479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lang w:val="ru-RU"/>
              </w:rPr>
            </w:pPr>
          </w:p>
          <w:p w14:paraId="4CA5DECF" w14:textId="77777777" w:rsidR="0064794D" w:rsidRPr="00C9070A" w:rsidRDefault="0064794D" w:rsidP="006479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b/>
                <w:color w:val="000000"/>
                <w:lang w:val="ru-RU"/>
              </w:rPr>
            </w:pPr>
          </w:p>
          <w:p w14:paraId="39D68822" w14:textId="1C71FE81" w:rsidR="0064794D" w:rsidRDefault="0064794D" w:rsidP="006479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ru-RU"/>
              </w:rPr>
            </w:pPr>
            <w:r w:rsidRPr="00B4649C">
              <w:rPr>
                <w:b/>
                <w:color w:val="000000"/>
              </w:rPr>
              <w:t>Рекомендуемые источники:</w:t>
            </w:r>
            <w:r w:rsidR="00C426AF">
              <w:rPr>
                <w:b/>
                <w:color w:val="000000"/>
                <w:lang w:val="ru-RU"/>
              </w:rPr>
              <w:t xml:space="preserve">  8.3, 8.4,</w:t>
            </w:r>
            <w:r w:rsidR="00B4649C">
              <w:rPr>
                <w:b/>
                <w:color w:val="000000"/>
                <w:lang w:val="ru-RU"/>
              </w:rPr>
              <w:t xml:space="preserve"> 9.1, 9.4, 9.5.</w:t>
            </w:r>
          </w:p>
        </w:tc>
        <w:tc>
          <w:tcPr>
            <w:tcW w:w="2715" w:type="dxa"/>
          </w:tcPr>
          <w:p w14:paraId="763164E7" w14:textId="2FC0EABA" w:rsidR="00F65694" w:rsidRPr="007A76C0" w:rsidRDefault="00B87659" w:rsidP="0064794D">
            <w:pPr>
              <w:spacing w:line="240" w:lineRule="auto"/>
              <w:ind w:leftChars="0" w:left="0" w:firstLineChars="0" w:firstLine="0"/>
              <w:rPr>
                <w:color w:val="000000"/>
              </w:rPr>
            </w:pPr>
            <w:r w:rsidRPr="008A287E">
              <w:rPr>
                <w:rFonts w:eastAsia="Calibri"/>
              </w:rPr>
              <w:t>Решение задач в аудитории, выполнение самостоятельных зада</w:t>
            </w:r>
            <w:r>
              <w:rPr>
                <w:rFonts w:eastAsia="Calibri"/>
              </w:rPr>
              <w:t>ний. Опрос в аудитории по теме 4.</w:t>
            </w:r>
          </w:p>
        </w:tc>
      </w:tr>
    </w:tbl>
    <w:p w14:paraId="7207B731" w14:textId="77777777" w:rsidR="0059624B" w:rsidRPr="007A76C0" w:rsidRDefault="0059624B" w:rsidP="0013685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  <w:lang w:val="ru-RU"/>
        </w:rPr>
      </w:pPr>
    </w:p>
    <w:p w14:paraId="2D0BCBE3" w14:textId="77777777" w:rsidR="0059624B" w:rsidRPr="00354571" w:rsidRDefault="0059624B" w:rsidP="005962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6"/>
          <w:szCs w:val="26"/>
          <w:lang w:val="ru-RU"/>
        </w:rPr>
      </w:pPr>
    </w:p>
    <w:p w14:paraId="38998B52" w14:textId="77777777" w:rsidR="008701CF" w:rsidRPr="00D812FA" w:rsidRDefault="008701CF" w:rsidP="0013685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b/>
          <w:color w:val="000000"/>
          <w:sz w:val="28"/>
          <w:szCs w:val="28"/>
          <w:lang w:val="ru-RU"/>
        </w:rPr>
      </w:pPr>
      <w:r w:rsidRPr="00D812FA">
        <w:rPr>
          <w:b/>
          <w:color w:val="000000"/>
          <w:sz w:val="28"/>
          <w:szCs w:val="28"/>
          <w:lang w:val="ru-RU"/>
        </w:rPr>
        <w:t>6. Перечень учебно-методического обеспечения для самостоятельной работы обучающихся по дисциплине</w:t>
      </w:r>
    </w:p>
    <w:p w14:paraId="7582AA0B" w14:textId="77777777" w:rsidR="00136858" w:rsidRPr="00D812FA" w:rsidRDefault="00136858" w:rsidP="00482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b/>
          <w:color w:val="000000"/>
          <w:sz w:val="28"/>
          <w:szCs w:val="28"/>
          <w:lang w:val="ru-RU"/>
        </w:rPr>
      </w:pPr>
    </w:p>
    <w:p w14:paraId="30C25F5C" w14:textId="77777777" w:rsidR="004E23F2" w:rsidRPr="00D812FA" w:rsidRDefault="008701CF" w:rsidP="00482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b/>
          <w:color w:val="000000"/>
          <w:sz w:val="28"/>
          <w:szCs w:val="28"/>
          <w:lang w:val="ru-RU"/>
        </w:rPr>
      </w:pPr>
      <w:r w:rsidRPr="00D812FA">
        <w:rPr>
          <w:b/>
          <w:color w:val="000000"/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2BD10D89" w14:textId="77777777" w:rsidR="004E23F2" w:rsidRDefault="004E23F2" w:rsidP="008701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  <w:lang w:val="ru-RU"/>
        </w:rPr>
      </w:pPr>
    </w:p>
    <w:p w14:paraId="0E0114B1" w14:textId="77777777" w:rsidR="008701CF" w:rsidRDefault="008701CF" w:rsidP="008701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Таблица 4</w:t>
      </w:r>
    </w:p>
    <w:p w14:paraId="5A838E8F" w14:textId="77777777" w:rsidR="008701CF" w:rsidRDefault="008701CF" w:rsidP="008701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  <w:lang w:val="ru-RU"/>
        </w:rPr>
      </w:pPr>
    </w:p>
    <w:tbl>
      <w:tblPr>
        <w:tblStyle w:val="af6"/>
        <w:tblW w:w="0" w:type="auto"/>
        <w:tblInd w:w="1" w:type="dxa"/>
        <w:tblLook w:val="04A0" w:firstRow="1" w:lastRow="0" w:firstColumn="1" w:lastColumn="0" w:noHBand="0" w:noVBand="1"/>
      </w:tblPr>
      <w:tblGrid>
        <w:gridCol w:w="3208"/>
        <w:gridCol w:w="3209"/>
        <w:gridCol w:w="3209"/>
      </w:tblGrid>
      <w:tr w:rsidR="008701CF" w14:paraId="7E6581D0" w14:textId="77777777" w:rsidTr="005C65F1">
        <w:tc>
          <w:tcPr>
            <w:tcW w:w="3208" w:type="dxa"/>
          </w:tcPr>
          <w:p w14:paraId="0400F000" w14:textId="77777777" w:rsidR="008701CF" w:rsidRPr="007A76C0" w:rsidRDefault="008701CF" w:rsidP="008701CF">
            <w:pPr>
              <w:spacing w:line="240" w:lineRule="auto"/>
              <w:ind w:leftChars="0" w:left="0" w:firstLineChars="0" w:firstLine="0"/>
              <w:jc w:val="center"/>
              <w:rPr>
                <w:b/>
                <w:color w:val="000000"/>
                <w:lang w:val="ru-RU"/>
              </w:rPr>
            </w:pPr>
            <w:r w:rsidRPr="007A76C0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209" w:type="dxa"/>
          </w:tcPr>
          <w:p w14:paraId="3303E0A1" w14:textId="77777777" w:rsidR="008701CF" w:rsidRPr="007A76C0" w:rsidRDefault="008701CF" w:rsidP="008701CF">
            <w:pPr>
              <w:spacing w:line="240" w:lineRule="auto"/>
              <w:ind w:leftChars="0" w:left="0" w:firstLineChars="0" w:firstLine="0"/>
              <w:jc w:val="center"/>
              <w:rPr>
                <w:color w:val="000000"/>
                <w:lang w:val="ru-RU"/>
              </w:rPr>
            </w:pPr>
            <w:r w:rsidRPr="007A76C0">
              <w:rPr>
                <w:b/>
                <w:color w:val="000000"/>
              </w:rPr>
              <w:t>Перечень вопросов, отводимых на самостоятельное</w:t>
            </w:r>
            <w:r w:rsidRPr="007A76C0">
              <w:rPr>
                <w:color w:val="000000"/>
              </w:rPr>
              <w:t xml:space="preserve"> </w:t>
            </w:r>
            <w:r w:rsidRPr="007A76C0">
              <w:rPr>
                <w:b/>
                <w:color w:val="000000"/>
              </w:rPr>
              <w:t>освоение</w:t>
            </w:r>
          </w:p>
        </w:tc>
        <w:tc>
          <w:tcPr>
            <w:tcW w:w="3209" w:type="dxa"/>
          </w:tcPr>
          <w:p w14:paraId="36CD55E8" w14:textId="77777777" w:rsidR="008701CF" w:rsidRPr="007A76C0" w:rsidRDefault="008701CF" w:rsidP="008701CF">
            <w:pPr>
              <w:spacing w:line="240" w:lineRule="auto"/>
              <w:ind w:leftChars="0" w:left="0" w:firstLineChars="0" w:firstLine="0"/>
              <w:jc w:val="center"/>
              <w:rPr>
                <w:b/>
                <w:color w:val="000000"/>
                <w:lang w:val="ru-RU"/>
              </w:rPr>
            </w:pPr>
            <w:r w:rsidRPr="007A76C0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64794D" w:rsidRPr="00897C0B" w14:paraId="2820F916" w14:textId="77777777" w:rsidTr="005C65F1">
        <w:tc>
          <w:tcPr>
            <w:tcW w:w="3208" w:type="dxa"/>
          </w:tcPr>
          <w:p w14:paraId="044F38F9" w14:textId="77777777" w:rsidR="0064794D" w:rsidRPr="0064794D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 </w:t>
            </w:r>
            <w:r w:rsidRPr="0064794D">
              <w:rPr>
                <w:b/>
                <w:color w:val="000000"/>
                <w:lang w:val="ru-RU"/>
              </w:rPr>
              <w:t xml:space="preserve"> </w:t>
            </w:r>
            <w:r>
              <w:rPr>
                <w:b/>
                <w:color w:val="000000"/>
                <w:lang w:val="ru-RU"/>
              </w:rPr>
              <w:t xml:space="preserve"> </w:t>
            </w:r>
            <w:r w:rsidRPr="004A7A2B">
              <w:rPr>
                <w:b/>
                <w:color w:val="000000"/>
                <w:sz w:val="22"/>
                <w:szCs w:val="22"/>
                <w:lang w:val="ru-RU"/>
              </w:rPr>
              <w:t xml:space="preserve">Тема 1.  </w:t>
            </w:r>
            <w:r w:rsidRPr="004A7A2B">
              <w:rPr>
                <w:b/>
                <w:sz w:val="22"/>
                <w:szCs w:val="22"/>
              </w:rPr>
              <w:t>Языкознание и математика. Семиотика.</w:t>
            </w:r>
            <w:r w:rsidRPr="0064794D">
              <w:rPr>
                <w:b/>
                <w:color w:val="000000"/>
                <w:lang w:val="ru-RU"/>
              </w:rPr>
              <w:t xml:space="preserve"> </w:t>
            </w:r>
            <w:r>
              <w:rPr>
                <w:b/>
                <w:color w:val="000000"/>
                <w:lang w:val="ru-RU"/>
              </w:rPr>
              <w:t xml:space="preserve"> </w:t>
            </w:r>
          </w:p>
          <w:p w14:paraId="7767236D" w14:textId="77777777" w:rsidR="0064794D" w:rsidRPr="0064794D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</w:tc>
        <w:tc>
          <w:tcPr>
            <w:tcW w:w="3209" w:type="dxa"/>
          </w:tcPr>
          <w:p w14:paraId="72645EB0" w14:textId="39B8FBC6" w:rsidR="0064794D" w:rsidRPr="0064794D" w:rsidRDefault="0064794D" w:rsidP="006479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</w:t>
            </w:r>
            <w:r w:rsidRPr="0064794D">
              <w:rPr>
                <w:rStyle w:val="aff3"/>
                <w:rFonts w:ascii="Times New Roman" w:eastAsia="Calibri" w:hAnsi="Times New Roman"/>
                <w:b w:val="0"/>
                <w:sz w:val="24"/>
                <w:szCs w:val="24"/>
              </w:rPr>
              <w:t>Лингвистика и математика. Сближение гуманитарной и математической дисциплин</w:t>
            </w:r>
            <w:r w:rsidRPr="0064794D">
              <w:rPr>
                <w:rStyle w:val="aff3"/>
                <w:rFonts w:ascii="Times New Roman" w:eastAsia="Calibri" w:hAnsi="Times New Roman"/>
                <w:b w:val="0"/>
                <w:sz w:val="24"/>
                <w:szCs w:val="24"/>
                <w:lang w:val="ru-RU"/>
              </w:rPr>
              <w:t xml:space="preserve">. Семиотика как наука о знаках. </w:t>
            </w:r>
            <w:r w:rsidRPr="0064794D">
              <w:rPr>
                <w:rStyle w:val="aff3"/>
                <w:rFonts w:ascii="Times New Roman" w:eastAsia="Calibri" w:hAnsi="Times New Roman"/>
                <w:b w:val="0"/>
                <w:sz w:val="24"/>
                <w:szCs w:val="24"/>
              </w:rPr>
              <w:t xml:space="preserve">Структура лингвистического и семиотического знака. </w:t>
            </w:r>
            <w:r w:rsidRPr="0064794D">
              <w:rPr>
                <w:rStyle w:val="aff3"/>
                <w:rFonts w:ascii="Times New Roman" w:eastAsia="Calibri" w:hAnsi="Times New Roman"/>
                <w:b w:val="0"/>
                <w:sz w:val="24"/>
                <w:szCs w:val="24"/>
              </w:rPr>
              <w:br/>
              <w:t>Понятия: формализованное описание, формализация, функция</w:t>
            </w:r>
            <w:r w:rsidRPr="0064794D">
              <w:rPr>
                <w:rStyle w:val="aff3"/>
                <w:rFonts w:ascii="Times New Roman" w:eastAsia="Calibri" w:hAnsi="Times New Roman"/>
                <w:b w:val="0"/>
                <w:sz w:val="24"/>
                <w:szCs w:val="24"/>
                <w:lang w:val="ru-RU"/>
              </w:rPr>
              <w:t xml:space="preserve"> </w:t>
            </w:r>
          </w:p>
          <w:p w14:paraId="0F916F97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</w:tc>
        <w:tc>
          <w:tcPr>
            <w:tcW w:w="3209" w:type="dxa"/>
          </w:tcPr>
          <w:p w14:paraId="5972ABD3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</w:rPr>
            </w:pPr>
            <w:r w:rsidRPr="007A76C0">
              <w:rPr>
                <w:color w:val="000000"/>
                <w:lang w:val="ru-RU"/>
              </w:rPr>
              <w:t xml:space="preserve"> </w:t>
            </w:r>
            <w:r w:rsidRPr="007A76C0">
              <w:rPr>
                <w:color w:val="000000"/>
              </w:rPr>
              <w:t>Обязательная самостоятельная работа студентов под руководством преподавателя: выполнение заданий, предусмотренных в учебных пособиях.</w:t>
            </w:r>
          </w:p>
          <w:p w14:paraId="1F36B1CB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</w:rPr>
            </w:pPr>
          </w:p>
          <w:p w14:paraId="104F810E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  <w:r w:rsidRPr="007A76C0">
              <w:rPr>
                <w:color w:val="000000"/>
              </w:rPr>
              <w:t>Индивидуальная самостоятельная работа студентов под руководством преподавателя</w:t>
            </w:r>
            <w:r w:rsidRPr="007A76C0">
              <w:rPr>
                <w:color w:val="000000"/>
                <w:lang w:val="ru-RU"/>
              </w:rPr>
              <w:t>:</w:t>
            </w:r>
            <w:r w:rsidRPr="007A76C0">
              <w:rPr>
                <w:color w:val="000000"/>
              </w:rPr>
              <w:t xml:space="preserve"> работа с использованием оригинальных источников</w:t>
            </w:r>
            <w:r w:rsidRPr="007A76C0">
              <w:rPr>
                <w:color w:val="000000"/>
                <w:lang w:val="ru-RU"/>
              </w:rPr>
              <w:t xml:space="preserve"> для анализа.</w:t>
            </w:r>
          </w:p>
          <w:p w14:paraId="5516B46D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  <w:p w14:paraId="6314983B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  <w:r w:rsidRPr="007A76C0">
              <w:rPr>
                <w:color w:val="000000"/>
              </w:rPr>
              <w:t>Внеаудиторная самостоятельная работа: подготовка презентаций</w:t>
            </w:r>
            <w:r w:rsidRPr="007A76C0">
              <w:rPr>
                <w:color w:val="000000"/>
                <w:lang w:val="ru-RU"/>
              </w:rPr>
              <w:t xml:space="preserve"> по заданной тематике</w:t>
            </w:r>
            <w:r w:rsidRPr="007A76C0">
              <w:rPr>
                <w:color w:val="000000"/>
              </w:rPr>
              <w:t>.</w:t>
            </w:r>
          </w:p>
        </w:tc>
      </w:tr>
      <w:tr w:rsidR="0064794D" w:rsidRPr="00897C0B" w14:paraId="2D8160FC" w14:textId="77777777" w:rsidTr="005C65F1">
        <w:tc>
          <w:tcPr>
            <w:tcW w:w="3208" w:type="dxa"/>
          </w:tcPr>
          <w:p w14:paraId="140078D1" w14:textId="5691C293" w:rsidR="0064794D" w:rsidRPr="0064794D" w:rsidRDefault="0064794D" w:rsidP="0064794D">
            <w:pPr>
              <w:spacing w:line="240" w:lineRule="auto"/>
              <w:ind w:leftChars="0" w:left="0" w:firstLineChars="0" w:firstLine="0"/>
              <w:rPr>
                <w:b/>
                <w:color w:val="000000"/>
                <w:lang w:val="ru-RU"/>
              </w:rPr>
            </w:pPr>
            <w:r w:rsidRPr="007A76C0">
              <w:rPr>
                <w:color w:val="000000"/>
                <w:lang w:val="ru-RU"/>
              </w:rPr>
              <w:t xml:space="preserve"> </w:t>
            </w:r>
            <w:r>
              <w:rPr>
                <w:b/>
                <w:color w:val="000000"/>
                <w:lang w:val="ru-RU"/>
              </w:rPr>
              <w:t xml:space="preserve"> </w:t>
            </w:r>
          </w:p>
          <w:p w14:paraId="5A2B070D" w14:textId="77777777" w:rsidR="0064794D" w:rsidRPr="004A7A2B" w:rsidRDefault="0064794D" w:rsidP="006479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b/>
                <w:sz w:val="22"/>
                <w:szCs w:val="22"/>
              </w:rPr>
            </w:pPr>
            <w:r w:rsidRPr="004A7A2B">
              <w:rPr>
                <w:b/>
                <w:color w:val="000000"/>
                <w:sz w:val="22"/>
                <w:szCs w:val="22"/>
                <w:lang w:val="ru-RU"/>
              </w:rPr>
              <w:t xml:space="preserve">Тема 2.  </w:t>
            </w:r>
            <w:r w:rsidRPr="004A7A2B">
              <w:rPr>
                <w:b/>
                <w:sz w:val="22"/>
                <w:szCs w:val="22"/>
              </w:rPr>
              <w:t>Прикладная лингвистика.</w:t>
            </w:r>
          </w:p>
          <w:p w14:paraId="7127A9C3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en-US"/>
              </w:rPr>
            </w:pPr>
          </w:p>
        </w:tc>
        <w:tc>
          <w:tcPr>
            <w:tcW w:w="3209" w:type="dxa"/>
          </w:tcPr>
          <w:p w14:paraId="7AA59BF0" w14:textId="04B03380" w:rsidR="0064794D" w:rsidRPr="00347FDC" w:rsidRDefault="0064794D" w:rsidP="00347F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ru-RU"/>
              </w:rPr>
            </w:pPr>
            <w:r w:rsidRPr="00653BEE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 xml:space="preserve"> </w:t>
            </w:r>
            <w:r w:rsidR="00347FDC">
              <w:rPr>
                <w:lang w:val="ru-RU"/>
              </w:rPr>
              <w:t xml:space="preserve">Методы классификации и моделирования. Автоматические словари. Корпусы текстов. </w:t>
            </w:r>
          </w:p>
        </w:tc>
        <w:tc>
          <w:tcPr>
            <w:tcW w:w="3209" w:type="dxa"/>
          </w:tcPr>
          <w:p w14:paraId="3E5C377B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</w:rPr>
            </w:pPr>
            <w:r w:rsidRPr="007A76C0">
              <w:rPr>
                <w:color w:val="000000"/>
              </w:rPr>
              <w:t>Обязательная самостоятельная работа студентов под руководством преподавателя: выполнение заданий, предусмотренных в учебных пособиях.</w:t>
            </w:r>
          </w:p>
          <w:p w14:paraId="72C935BC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</w:rPr>
            </w:pPr>
          </w:p>
          <w:p w14:paraId="2C1F5526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  <w:r w:rsidRPr="007A76C0">
              <w:rPr>
                <w:color w:val="000000"/>
              </w:rPr>
              <w:t>Индивидуальная самостоятельная работа студентов под руководством преподавателя</w:t>
            </w:r>
            <w:r w:rsidRPr="007A76C0">
              <w:rPr>
                <w:color w:val="000000"/>
                <w:lang w:val="ru-RU"/>
              </w:rPr>
              <w:t>:</w:t>
            </w:r>
            <w:r w:rsidRPr="007A76C0">
              <w:rPr>
                <w:color w:val="000000"/>
              </w:rPr>
              <w:t xml:space="preserve"> работа с использованием оригинальных источников</w:t>
            </w:r>
            <w:r w:rsidRPr="007A76C0">
              <w:rPr>
                <w:color w:val="000000"/>
                <w:lang w:val="ru-RU"/>
              </w:rPr>
              <w:t xml:space="preserve"> для анализа.</w:t>
            </w:r>
          </w:p>
          <w:p w14:paraId="4912635A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  <w:p w14:paraId="617A57A6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  <w:r w:rsidRPr="007A76C0">
              <w:rPr>
                <w:color w:val="000000"/>
              </w:rPr>
              <w:t>Внеаудиторная самостоятельная работа: подготовка презентаций</w:t>
            </w:r>
            <w:r w:rsidRPr="007A76C0">
              <w:rPr>
                <w:color w:val="000000"/>
                <w:lang w:val="ru-RU"/>
              </w:rPr>
              <w:t xml:space="preserve"> по заданной тематике</w:t>
            </w:r>
            <w:r w:rsidRPr="007A76C0">
              <w:rPr>
                <w:color w:val="000000"/>
              </w:rPr>
              <w:t>.</w:t>
            </w:r>
          </w:p>
        </w:tc>
      </w:tr>
      <w:tr w:rsidR="0064794D" w:rsidRPr="00897C0B" w14:paraId="5A8F7075" w14:textId="77777777" w:rsidTr="005C65F1">
        <w:tc>
          <w:tcPr>
            <w:tcW w:w="3208" w:type="dxa"/>
          </w:tcPr>
          <w:p w14:paraId="577269AE" w14:textId="7249B7D0" w:rsidR="0064794D" w:rsidRPr="0064794D" w:rsidRDefault="0064794D" w:rsidP="006479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 </w:t>
            </w:r>
            <w:r w:rsidRPr="004A7A2B">
              <w:rPr>
                <w:b/>
                <w:color w:val="000000"/>
                <w:sz w:val="22"/>
                <w:szCs w:val="22"/>
                <w:lang w:val="ru-RU"/>
              </w:rPr>
              <w:t xml:space="preserve">Тема 3.  </w:t>
            </w:r>
            <w:r w:rsidRPr="004A7A2B">
              <w:rPr>
                <w:b/>
                <w:sz w:val="22"/>
                <w:szCs w:val="22"/>
              </w:rPr>
              <w:t>Статистический подход к исследованию языковых структур.</w:t>
            </w:r>
          </w:p>
          <w:p w14:paraId="5B4D12A6" w14:textId="77777777" w:rsidR="0064794D" w:rsidRPr="0064794D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</w:tc>
        <w:tc>
          <w:tcPr>
            <w:tcW w:w="3209" w:type="dxa"/>
          </w:tcPr>
          <w:p w14:paraId="4A71A66A" w14:textId="3FA259F8" w:rsidR="00347FDC" w:rsidRPr="00347FDC" w:rsidRDefault="0064794D" w:rsidP="00347FDC">
            <w:pPr>
              <w:pStyle w:val="af7"/>
              <w:ind w:hanging="2"/>
              <w:rPr>
                <w:rFonts w:ascii="Arial" w:hAnsi="Arial" w:cs="Arial"/>
                <w:color w:val="000000"/>
              </w:rPr>
            </w:pPr>
            <w:r w:rsidRPr="00347FDC">
              <w:rPr>
                <w:color w:val="000000"/>
              </w:rPr>
              <w:t xml:space="preserve"> </w:t>
            </w:r>
            <w:r w:rsidR="00347FDC" w:rsidRPr="00347FDC">
              <w:t xml:space="preserve"> </w:t>
            </w:r>
            <w:r w:rsidR="00347FDC" w:rsidRPr="00347FDC">
              <w:rPr>
                <w:color w:val="000000"/>
              </w:rPr>
              <w:t>Этапы статистического эксперимента.</w:t>
            </w:r>
            <w:r w:rsidR="00347FDC">
              <w:rPr>
                <w:color w:val="000000"/>
              </w:rPr>
              <w:t xml:space="preserve"> </w:t>
            </w:r>
            <w:r w:rsidR="00347FDC" w:rsidRPr="00347FDC">
              <w:rPr>
                <w:color w:val="000000"/>
              </w:rPr>
              <w:t>Формулирование и дальнейшее уточнение цели исследования. Определение единицы анализа.</w:t>
            </w:r>
            <w:r w:rsidR="00347FDC">
              <w:rPr>
                <w:color w:val="000000"/>
              </w:rPr>
              <w:t xml:space="preserve"> </w:t>
            </w:r>
            <w:r w:rsidR="00AC1DCF" w:rsidRPr="00347FDC">
              <w:rPr>
                <w:color w:val="000000"/>
              </w:rPr>
              <w:t xml:space="preserve">Генеральная лингвистическая совокупность, выборочный </w:t>
            </w:r>
            <w:r w:rsidR="00AC1DCF" w:rsidRPr="00347FDC">
              <w:rPr>
                <w:color w:val="000000"/>
              </w:rPr>
              <w:lastRenderedPageBreak/>
              <w:t>метод. Методика создания выборочной лингвистической совокупности (выборки). Требования к выборочной лингвистической совокупности – репрезентативность и рациональный объем выборки</w:t>
            </w:r>
            <w:r w:rsidR="00AC1DCF" w:rsidRPr="00347FDC">
              <w:rPr>
                <w:rFonts w:ascii="Arial" w:hAnsi="Arial" w:cs="Arial"/>
                <w:color w:val="000000"/>
              </w:rPr>
              <w:t>.</w:t>
            </w:r>
          </w:p>
          <w:p w14:paraId="00769531" w14:textId="5D552819" w:rsidR="0064794D" w:rsidRPr="00347FDC" w:rsidRDefault="0064794D" w:rsidP="00347FDC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</w:tc>
        <w:tc>
          <w:tcPr>
            <w:tcW w:w="3209" w:type="dxa"/>
          </w:tcPr>
          <w:p w14:paraId="60461832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</w:rPr>
            </w:pPr>
            <w:r w:rsidRPr="007A76C0">
              <w:rPr>
                <w:color w:val="000000"/>
              </w:rPr>
              <w:lastRenderedPageBreak/>
              <w:t>Обязательная самостоятельная работа студентов под руководством преподавателя: выполнение заданий, предусмотренных в учебных пособиях.</w:t>
            </w:r>
          </w:p>
          <w:p w14:paraId="7C1B2B1E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</w:rPr>
            </w:pPr>
          </w:p>
          <w:p w14:paraId="39521FC0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  <w:r w:rsidRPr="007A76C0">
              <w:rPr>
                <w:color w:val="000000"/>
              </w:rPr>
              <w:t xml:space="preserve">Индивидуальная самостоятельная работа </w:t>
            </w:r>
            <w:r w:rsidRPr="007A76C0">
              <w:rPr>
                <w:color w:val="000000"/>
              </w:rPr>
              <w:lastRenderedPageBreak/>
              <w:t>студентов под руководством преподавателя</w:t>
            </w:r>
            <w:r w:rsidRPr="007A76C0">
              <w:rPr>
                <w:color w:val="000000"/>
                <w:lang w:val="ru-RU"/>
              </w:rPr>
              <w:t>:</w:t>
            </w:r>
            <w:r w:rsidRPr="007A76C0">
              <w:rPr>
                <w:color w:val="000000"/>
              </w:rPr>
              <w:t xml:space="preserve"> работа с использованием оригинальных источников</w:t>
            </w:r>
            <w:r w:rsidRPr="007A76C0">
              <w:rPr>
                <w:color w:val="000000"/>
                <w:lang w:val="ru-RU"/>
              </w:rPr>
              <w:t xml:space="preserve"> для анализа.</w:t>
            </w:r>
          </w:p>
          <w:p w14:paraId="1E98DA59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  <w:p w14:paraId="68FD5AC0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</w:rPr>
            </w:pPr>
            <w:r w:rsidRPr="007A76C0">
              <w:rPr>
                <w:color w:val="000000"/>
              </w:rPr>
              <w:t>Внеаудиторная самостоятельная работа: подготовка презентаций</w:t>
            </w:r>
            <w:r w:rsidRPr="007A76C0">
              <w:rPr>
                <w:color w:val="000000"/>
                <w:lang w:val="ru-RU"/>
              </w:rPr>
              <w:t xml:space="preserve"> по заданной тематике</w:t>
            </w:r>
            <w:r w:rsidRPr="007A76C0">
              <w:rPr>
                <w:color w:val="000000"/>
              </w:rPr>
              <w:t>.</w:t>
            </w:r>
          </w:p>
        </w:tc>
      </w:tr>
      <w:tr w:rsidR="0064794D" w:rsidRPr="00897C0B" w14:paraId="13517E85" w14:textId="77777777" w:rsidTr="005C65F1">
        <w:tc>
          <w:tcPr>
            <w:tcW w:w="3208" w:type="dxa"/>
          </w:tcPr>
          <w:p w14:paraId="3F3703DE" w14:textId="5F1F7B16" w:rsidR="0064794D" w:rsidRPr="00C9070A" w:rsidRDefault="00AC1DCF" w:rsidP="006479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b/>
              </w:rPr>
            </w:pPr>
            <w:r>
              <w:rPr>
                <w:b/>
                <w:color w:val="000000"/>
                <w:lang w:val="ru-RU"/>
              </w:rPr>
              <w:lastRenderedPageBreak/>
              <w:t>Тема 4</w:t>
            </w:r>
            <w:r w:rsidR="0064794D" w:rsidRPr="00C9070A">
              <w:rPr>
                <w:b/>
                <w:color w:val="000000"/>
                <w:lang w:val="ru-RU"/>
              </w:rPr>
              <w:t xml:space="preserve">.  </w:t>
            </w:r>
            <w:r w:rsidR="0064794D" w:rsidRPr="00C9070A">
              <w:rPr>
                <w:b/>
              </w:rPr>
              <w:t>Корпусная лингвистика.</w:t>
            </w:r>
          </w:p>
          <w:p w14:paraId="7270FE68" w14:textId="77777777" w:rsidR="0064794D" w:rsidRDefault="0064794D" w:rsidP="006479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b/>
                <w:color w:val="000000"/>
                <w:lang w:val="ru-RU"/>
              </w:rPr>
            </w:pPr>
          </w:p>
        </w:tc>
        <w:tc>
          <w:tcPr>
            <w:tcW w:w="3209" w:type="dxa"/>
          </w:tcPr>
          <w:p w14:paraId="11C97FB0" w14:textId="21C0FB1D" w:rsidR="00347FDC" w:rsidRPr="00AC1DCF" w:rsidRDefault="00347FDC" w:rsidP="00C10156">
            <w:pPr>
              <w:spacing w:line="240" w:lineRule="auto"/>
              <w:ind w:leftChars="0" w:left="0" w:firstLineChars="0" w:firstLine="0"/>
            </w:pPr>
            <w:r w:rsidRPr="00AC1DCF">
              <w:rPr>
                <w:lang w:val="ru-RU"/>
              </w:rPr>
              <w:t xml:space="preserve">Понятие лингвистического корпуса. Основы корпусных технологий.   </w:t>
            </w:r>
            <w:r w:rsidRPr="00AC1DCF">
              <w:t xml:space="preserve"> </w:t>
            </w:r>
          </w:p>
          <w:p w14:paraId="6CD3C7E6" w14:textId="77777777" w:rsidR="00AC1DCF" w:rsidRPr="00AC1DCF" w:rsidRDefault="00347FDC" w:rsidP="00AC1DCF">
            <w:pPr>
              <w:pStyle w:val="1"/>
              <w:shd w:val="clear" w:color="auto" w:fill="FFFFFF"/>
              <w:spacing w:before="0" w:after="45"/>
              <w:ind w:left="0" w:hanging="2"/>
              <w:rPr>
                <w:rFonts w:cs="Times New Roman"/>
                <w:b w:val="0"/>
                <w:bCs w:val="0"/>
                <w:color w:val="000000"/>
                <w:kern w:val="36"/>
                <w:position w:val="0"/>
                <w:sz w:val="24"/>
                <w:szCs w:val="24"/>
                <w:lang w:val="ru-RU" w:eastAsia="ru-RU" w:bidi="ar-SA"/>
              </w:rPr>
            </w:pPr>
            <w:r w:rsidRPr="00AC1DCF">
              <w:rPr>
                <w:b w:val="0"/>
                <w:sz w:val="24"/>
                <w:szCs w:val="24"/>
                <w:lang w:val="ru-RU"/>
              </w:rPr>
              <w:t>Р</w:t>
            </w:r>
            <w:r w:rsidR="00C10156" w:rsidRPr="00AC1DCF">
              <w:rPr>
                <w:b w:val="0"/>
                <w:sz w:val="24"/>
                <w:szCs w:val="24"/>
              </w:rPr>
              <w:t>абота с корпусами текстов</w:t>
            </w:r>
            <w:r w:rsidR="00860C74" w:rsidRPr="00AC1DCF">
              <w:rPr>
                <w:b w:val="0"/>
                <w:sz w:val="24"/>
                <w:szCs w:val="24"/>
                <w:lang w:val="ru-RU"/>
              </w:rPr>
              <w:t>.</w:t>
            </w:r>
            <w:r w:rsidR="00C10156" w:rsidRPr="00AC1DCF">
              <w:rPr>
                <w:b w:val="0"/>
                <w:sz w:val="24"/>
                <w:szCs w:val="24"/>
              </w:rPr>
              <w:t xml:space="preserve"> </w:t>
            </w:r>
            <w:r w:rsidR="00C10156" w:rsidRPr="00AC1DCF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AC1DCF" w:rsidRPr="00AC1DCF">
              <w:rPr>
                <w:rFonts w:cs="Times New Roman"/>
                <w:b w:val="0"/>
                <w:bCs w:val="0"/>
                <w:color w:val="000000"/>
                <w:sz w:val="24"/>
                <w:szCs w:val="24"/>
              </w:rPr>
              <w:t>Квантитативные модели диахронических изменений</w:t>
            </w:r>
            <w:r w:rsidR="00AC1DCF" w:rsidRPr="00AC1DCF">
              <w:rPr>
                <w:rFonts w:cs="Times New Roman"/>
                <w:b w:val="0"/>
                <w:bCs w:val="0"/>
                <w:color w:val="000000"/>
                <w:sz w:val="24"/>
                <w:szCs w:val="24"/>
                <w:lang w:val="ru-RU"/>
              </w:rPr>
              <w:t>.</w:t>
            </w:r>
          </w:p>
          <w:p w14:paraId="6F57879D" w14:textId="1F439EB2" w:rsidR="0064794D" w:rsidRDefault="00AC1DCF" w:rsidP="00AC1DCF">
            <w:pPr>
              <w:spacing w:line="240" w:lineRule="auto"/>
              <w:ind w:leftChars="0" w:left="0" w:firstLineChars="0" w:firstLine="0"/>
              <w:rPr>
                <w:lang w:val="ru-RU"/>
              </w:rPr>
            </w:pPr>
            <w:r w:rsidRPr="00AC1DCF">
              <w:t>Изучение теории частотных словарей</w:t>
            </w:r>
            <w:r w:rsidRPr="00AC1DCF">
              <w:rPr>
                <w:lang w:val="ru-RU"/>
              </w:rPr>
              <w:t xml:space="preserve">. </w:t>
            </w:r>
            <w:r w:rsidRPr="00AC1DCF">
              <w:t>Решение задач</w:t>
            </w:r>
            <w:r>
              <w:rPr>
                <w:lang w:val="ru-RU"/>
              </w:rPr>
              <w:t xml:space="preserve">. Определение контент-анализа. История метода. Принципы проведения контент-анализа. </w:t>
            </w:r>
            <w:r>
              <w:t>Решение задач</w:t>
            </w:r>
            <w:r>
              <w:rPr>
                <w:lang w:val="ru-RU"/>
              </w:rPr>
              <w:t xml:space="preserve">. </w:t>
            </w:r>
            <w:r>
              <w:t>Проведение контент-анализа текстов газет</w:t>
            </w:r>
            <w:r>
              <w:rPr>
                <w:lang w:val="ru-RU"/>
              </w:rPr>
              <w:t xml:space="preserve"> и журналов</w:t>
            </w:r>
            <w:r w:rsidRPr="00860C74">
              <w:br/>
            </w:r>
          </w:p>
          <w:p w14:paraId="73DCD071" w14:textId="46710CFD" w:rsidR="00653BEE" w:rsidRPr="00347FDC" w:rsidRDefault="00653BEE" w:rsidP="00347FDC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  <w:r>
              <w:br/>
            </w:r>
            <w:r w:rsidR="00347FDC">
              <w:rPr>
                <w:color w:val="FF0000"/>
                <w:lang w:val="ru-RU"/>
              </w:rPr>
              <w:t xml:space="preserve"> </w:t>
            </w:r>
          </w:p>
        </w:tc>
        <w:tc>
          <w:tcPr>
            <w:tcW w:w="3209" w:type="dxa"/>
          </w:tcPr>
          <w:p w14:paraId="39A48FAC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</w:rPr>
            </w:pPr>
            <w:r w:rsidRPr="007A76C0">
              <w:rPr>
                <w:color w:val="000000"/>
              </w:rPr>
              <w:t>Обязательная самостоятельная работа студентов под руководством преподавателя: выполнение заданий, предусмотренных в учебных пособиях.</w:t>
            </w:r>
          </w:p>
          <w:p w14:paraId="792887A2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</w:rPr>
            </w:pPr>
          </w:p>
          <w:p w14:paraId="22E83D00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  <w:r w:rsidRPr="007A76C0">
              <w:rPr>
                <w:color w:val="000000"/>
              </w:rPr>
              <w:t>Индивидуальная самостоятельная работа студентов под руководством преподавателя</w:t>
            </w:r>
            <w:r w:rsidRPr="007A76C0">
              <w:rPr>
                <w:color w:val="000000"/>
                <w:lang w:val="ru-RU"/>
              </w:rPr>
              <w:t>:</w:t>
            </w:r>
            <w:r w:rsidRPr="007A76C0">
              <w:rPr>
                <w:color w:val="000000"/>
              </w:rPr>
              <w:t xml:space="preserve"> работа с использованием оригинальных источников</w:t>
            </w:r>
            <w:r w:rsidRPr="007A76C0">
              <w:rPr>
                <w:color w:val="000000"/>
                <w:lang w:val="ru-RU"/>
              </w:rPr>
              <w:t xml:space="preserve"> для анализа.</w:t>
            </w:r>
          </w:p>
          <w:p w14:paraId="4278F940" w14:textId="77777777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  <w:p w14:paraId="79357835" w14:textId="35FED455" w:rsidR="0064794D" w:rsidRPr="007A76C0" w:rsidRDefault="0064794D" w:rsidP="0064794D">
            <w:pPr>
              <w:spacing w:line="240" w:lineRule="auto"/>
              <w:ind w:leftChars="0" w:left="0" w:firstLineChars="0" w:firstLine="0"/>
              <w:rPr>
                <w:color w:val="000000"/>
              </w:rPr>
            </w:pPr>
            <w:r w:rsidRPr="007A76C0">
              <w:rPr>
                <w:color w:val="000000"/>
              </w:rPr>
              <w:t>Внеаудиторная самостоятельная работа: подготовка презентаций</w:t>
            </w:r>
            <w:r w:rsidRPr="007A76C0">
              <w:rPr>
                <w:color w:val="000000"/>
                <w:lang w:val="ru-RU"/>
              </w:rPr>
              <w:t xml:space="preserve"> по заданной тематике</w:t>
            </w:r>
            <w:r w:rsidRPr="007A76C0">
              <w:rPr>
                <w:color w:val="000000"/>
              </w:rPr>
              <w:t>.</w:t>
            </w:r>
          </w:p>
        </w:tc>
      </w:tr>
    </w:tbl>
    <w:p w14:paraId="4BDA2A3F" w14:textId="77777777" w:rsidR="008701CF" w:rsidRPr="00482C7F" w:rsidRDefault="008701CF" w:rsidP="0013685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  <w:sz w:val="28"/>
          <w:szCs w:val="28"/>
          <w:lang w:val="ru-RU"/>
        </w:rPr>
        <w:sectPr w:rsidR="008701CF" w:rsidRPr="00482C7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1134" w:right="1134" w:bottom="1134" w:left="1134" w:header="720" w:footer="720" w:gutter="0"/>
          <w:pgNumType w:start="1"/>
          <w:cols w:space="720"/>
        </w:sectPr>
      </w:pPr>
    </w:p>
    <w:p w14:paraId="0B938264" w14:textId="77777777" w:rsidR="008701CF" w:rsidRPr="00482C7F" w:rsidRDefault="008701CF" w:rsidP="008701CF">
      <w:pPr>
        <w:ind w:leftChars="0" w:left="0" w:firstLineChars="0" w:firstLine="0"/>
        <w:rPr>
          <w:sz w:val="28"/>
          <w:szCs w:val="28"/>
          <w:lang w:val="ru-RU"/>
        </w:rPr>
        <w:sectPr w:rsidR="008701CF" w:rsidRPr="00482C7F">
          <w:type w:val="continuous"/>
          <w:pgSz w:w="11905" w:h="16837"/>
          <w:pgMar w:top="1134" w:right="1134" w:bottom="1134" w:left="1134" w:header="720" w:footer="720" w:gutter="0"/>
          <w:cols w:num="3" w:space="720" w:equalWidth="0">
            <w:col w:w="2991" w:space="331"/>
            <w:col w:w="2991" w:space="331"/>
            <w:col w:w="2991" w:space="0"/>
          </w:cols>
        </w:sectPr>
      </w:pPr>
    </w:p>
    <w:p w14:paraId="34FDDF17" w14:textId="0D5C9A0B" w:rsidR="00897C0B" w:rsidRPr="00D812FA" w:rsidRDefault="00897C0B" w:rsidP="0013685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b/>
          <w:color w:val="000000"/>
          <w:sz w:val="28"/>
          <w:szCs w:val="28"/>
        </w:rPr>
      </w:pPr>
      <w:r w:rsidRPr="00D812FA">
        <w:rPr>
          <w:b/>
          <w:color w:val="000000"/>
          <w:sz w:val="28"/>
          <w:szCs w:val="28"/>
        </w:rPr>
        <w:t>6.2. Перечень вопросов, заданий, тем для подготовки к текущему контролю</w:t>
      </w:r>
    </w:p>
    <w:p w14:paraId="348E4FBF" w14:textId="77777777" w:rsidR="00BA6046" w:rsidRPr="00897C0B" w:rsidRDefault="00BA6046" w:rsidP="0013685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b/>
          <w:i/>
          <w:color w:val="000000"/>
          <w:sz w:val="26"/>
          <w:szCs w:val="26"/>
        </w:rPr>
      </w:pPr>
    </w:p>
    <w:p w14:paraId="5143427E" w14:textId="6044D670" w:rsidR="005C635E" w:rsidRPr="00BA6046" w:rsidRDefault="005C635E" w:rsidP="005C635E">
      <w:pPr>
        <w:autoSpaceDN/>
        <w:spacing w:after="200" w:line="276" w:lineRule="auto"/>
        <w:ind w:leftChars="0" w:left="0" w:firstLineChars="0" w:firstLine="709"/>
        <w:jc w:val="both"/>
        <w:textDirection w:val="lrTb"/>
        <w:textAlignment w:val="auto"/>
        <w:outlineLvl w:val="9"/>
        <w:rPr>
          <w:kern w:val="0"/>
          <w:position w:val="0"/>
          <w:sz w:val="28"/>
          <w:szCs w:val="28"/>
          <w:lang w:val="ru-RU" w:eastAsia="ru-RU" w:bidi="ar-SA"/>
        </w:rPr>
      </w:pPr>
      <w:r w:rsidRPr="00BA6046">
        <w:rPr>
          <w:kern w:val="0"/>
          <w:position w:val="0"/>
          <w:sz w:val="28"/>
          <w:szCs w:val="28"/>
          <w:lang w:val="ru-RU" w:eastAsia="ru-RU" w:bidi="ar-SA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контрольной работы</w:t>
      </w:r>
    </w:p>
    <w:p w14:paraId="1C5AB504" w14:textId="7D89876A" w:rsidR="005C635E" w:rsidRPr="00BA6046" w:rsidRDefault="005C635E" w:rsidP="005C635E">
      <w:pPr>
        <w:autoSpaceDN/>
        <w:spacing w:after="200" w:line="276" w:lineRule="auto"/>
        <w:ind w:leftChars="0" w:left="0" w:firstLineChars="0" w:firstLine="709"/>
        <w:jc w:val="both"/>
        <w:textDirection w:val="lrTb"/>
        <w:textAlignment w:val="auto"/>
        <w:outlineLvl w:val="9"/>
        <w:rPr>
          <w:kern w:val="0"/>
          <w:position w:val="0"/>
          <w:sz w:val="28"/>
          <w:szCs w:val="28"/>
          <w:lang w:val="ru-RU" w:eastAsia="ru-RU" w:bidi="ar-SA"/>
        </w:rPr>
      </w:pPr>
      <w:r w:rsidRPr="00BA6046">
        <w:rPr>
          <w:kern w:val="0"/>
          <w:position w:val="0"/>
          <w:sz w:val="28"/>
          <w:szCs w:val="28"/>
          <w:lang w:val="ru-RU" w:eastAsia="ru-RU" w:bidi="ar-SA"/>
        </w:rPr>
        <w:t xml:space="preserve">Промежуточный контроль проводится в форме </w:t>
      </w:r>
      <w:r w:rsidR="00DF222D">
        <w:rPr>
          <w:kern w:val="0"/>
          <w:position w:val="0"/>
          <w:sz w:val="28"/>
          <w:szCs w:val="28"/>
          <w:lang w:val="ru-RU" w:eastAsia="ru-RU" w:bidi="ar-SA"/>
        </w:rPr>
        <w:t>зачета</w:t>
      </w:r>
      <w:r w:rsidRPr="00BA6046">
        <w:rPr>
          <w:kern w:val="0"/>
          <w:position w:val="0"/>
          <w:sz w:val="28"/>
          <w:szCs w:val="28"/>
          <w:lang w:val="ru-RU" w:eastAsia="ru-RU" w:bidi="ar-SA"/>
        </w:rPr>
        <w:t>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6030"/>
        <w:gridCol w:w="3236"/>
      </w:tblGrid>
      <w:tr w:rsidR="005C635E" w:rsidRPr="005C635E" w14:paraId="4A8E03EC" w14:textId="77777777" w:rsidTr="00CA5732">
        <w:trPr>
          <w:jc w:val="center"/>
        </w:trPr>
        <w:tc>
          <w:tcPr>
            <w:tcW w:w="298" w:type="pct"/>
          </w:tcPr>
          <w:p w14:paraId="5EDF1ABD" w14:textId="77777777" w:rsidR="005C635E" w:rsidRPr="00BA6046" w:rsidRDefault="005C635E" w:rsidP="005C635E">
            <w:pPr>
              <w:widowControl/>
              <w:autoSpaceDN/>
              <w:spacing w:after="200" w:line="276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b/>
                <w:kern w:val="0"/>
                <w:position w:val="0"/>
                <w:szCs w:val="22"/>
                <w:lang w:val="ru-RU" w:eastAsia="ru-RU" w:bidi="ar-SA"/>
              </w:rPr>
              <w:t xml:space="preserve">№ </w:t>
            </w:r>
          </w:p>
        </w:tc>
        <w:tc>
          <w:tcPr>
            <w:tcW w:w="3060" w:type="pct"/>
          </w:tcPr>
          <w:p w14:paraId="3011BF05" w14:textId="77777777" w:rsidR="005C635E" w:rsidRPr="00BA6046" w:rsidRDefault="005C635E" w:rsidP="005C635E">
            <w:pPr>
              <w:widowControl/>
              <w:autoSpaceDN/>
              <w:spacing w:after="200" w:line="276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b/>
                <w:kern w:val="0"/>
                <w:position w:val="0"/>
                <w:szCs w:val="22"/>
                <w:lang w:val="ru-RU" w:eastAsia="ru-RU" w:bidi="ar-SA"/>
              </w:rPr>
              <w:t>Вид отчетности</w:t>
            </w:r>
          </w:p>
        </w:tc>
        <w:tc>
          <w:tcPr>
            <w:tcW w:w="1642" w:type="pct"/>
          </w:tcPr>
          <w:p w14:paraId="33D9EE0C" w14:textId="77777777" w:rsidR="005C635E" w:rsidRPr="00BA6046" w:rsidRDefault="005C635E" w:rsidP="005C635E">
            <w:pPr>
              <w:widowControl/>
              <w:autoSpaceDN/>
              <w:spacing w:after="200" w:line="276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b/>
                <w:kern w:val="0"/>
                <w:position w:val="0"/>
                <w:szCs w:val="22"/>
                <w:lang w:val="ru-RU" w:eastAsia="ru-RU" w:bidi="ar-SA"/>
              </w:rPr>
              <w:t>Баллы</w:t>
            </w:r>
          </w:p>
        </w:tc>
      </w:tr>
      <w:tr w:rsidR="005C635E" w:rsidRPr="005C635E" w14:paraId="300145C8" w14:textId="77777777" w:rsidTr="00CA5732">
        <w:trPr>
          <w:jc w:val="center"/>
        </w:trPr>
        <w:tc>
          <w:tcPr>
            <w:tcW w:w="298" w:type="pct"/>
          </w:tcPr>
          <w:p w14:paraId="45394C1A" w14:textId="77777777" w:rsidR="005C635E" w:rsidRPr="00BA6046" w:rsidRDefault="005C635E" w:rsidP="005C635E">
            <w:pPr>
              <w:widowControl/>
              <w:autoSpaceDN/>
              <w:spacing w:after="200" w:line="276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1.</w:t>
            </w:r>
          </w:p>
        </w:tc>
        <w:tc>
          <w:tcPr>
            <w:tcW w:w="3060" w:type="pct"/>
          </w:tcPr>
          <w:p w14:paraId="42295358" w14:textId="77777777" w:rsidR="005C635E" w:rsidRPr="00BA6046" w:rsidRDefault="005C635E" w:rsidP="005C635E">
            <w:pPr>
              <w:widowControl/>
              <w:autoSpaceDN/>
              <w:spacing w:after="200" w:line="276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color w:val="000000"/>
                <w:kern w:val="0"/>
                <w:position w:val="0"/>
                <w:szCs w:val="22"/>
                <w:lang w:val="ru-RU" w:eastAsia="ru-RU" w:bidi="ar-SA"/>
              </w:rPr>
              <w:t>Работа в модуле</w:t>
            </w:r>
          </w:p>
        </w:tc>
        <w:tc>
          <w:tcPr>
            <w:tcW w:w="1642" w:type="pct"/>
          </w:tcPr>
          <w:p w14:paraId="466F1EE6" w14:textId="77777777" w:rsidR="005C635E" w:rsidRPr="00BA6046" w:rsidRDefault="005C635E" w:rsidP="005C635E">
            <w:pPr>
              <w:widowControl/>
              <w:autoSpaceDN/>
              <w:spacing w:after="200" w:line="276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40</w:t>
            </w:r>
          </w:p>
        </w:tc>
      </w:tr>
      <w:tr w:rsidR="005C635E" w:rsidRPr="005C635E" w14:paraId="5E5DB200" w14:textId="77777777" w:rsidTr="00CA5732">
        <w:trPr>
          <w:trHeight w:val="256"/>
          <w:jc w:val="center"/>
        </w:trPr>
        <w:tc>
          <w:tcPr>
            <w:tcW w:w="298" w:type="pct"/>
          </w:tcPr>
          <w:p w14:paraId="3BDED689" w14:textId="77777777" w:rsidR="005C635E" w:rsidRPr="00BA6046" w:rsidRDefault="005C635E" w:rsidP="005C635E">
            <w:pPr>
              <w:widowControl/>
              <w:autoSpaceDN/>
              <w:spacing w:after="200" w:line="276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lastRenderedPageBreak/>
              <w:t>2.</w:t>
            </w:r>
          </w:p>
        </w:tc>
        <w:tc>
          <w:tcPr>
            <w:tcW w:w="3060" w:type="pct"/>
          </w:tcPr>
          <w:p w14:paraId="6ED9072E" w14:textId="4ECE8D9A" w:rsidR="005C635E" w:rsidRPr="00BA6046" w:rsidRDefault="00DF222D" w:rsidP="005C635E">
            <w:pPr>
              <w:widowControl/>
              <w:autoSpaceDN/>
              <w:spacing w:after="200" w:line="276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>
              <w:rPr>
                <w:kern w:val="0"/>
                <w:position w:val="0"/>
                <w:szCs w:val="22"/>
                <w:lang w:val="ru-RU" w:eastAsia="ru-RU" w:bidi="ar-SA"/>
              </w:rPr>
              <w:t>Зачет</w:t>
            </w:r>
          </w:p>
        </w:tc>
        <w:tc>
          <w:tcPr>
            <w:tcW w:w="1642" w:type="pct"/>
          </w:tcPr>
          <w:p w14:paraId="16F55F82" w14:textId="77777777" w:rsidR="005C635E" w:rsidRPr="00BA6046" w:rsidRDefault="005C635E" w:rsidP="005C635E">
            <w:pPr>
              <w:widowControl/>
              <w:autoSpaceDN/>
              <w:spacing w:after="200" w:line="276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60</w:t>
            </w:r>
          </w:p>
        </w:tc>
      </w:tr>
      <w:tr w:rsidR="005C635E" w:rsidRPr="005C635E" w14:paraId="68552C20" w14:textId="77777777" w:rsidTr="00CA5732">
        <w:trPr>
          <w:jc w:val="center"/>
        </w:trPr>
        <w:tc>
          <w:tcPr>
            <w:tcW w:w="298" w:type="pct"/>
          </w:tcPr>
          <w:p w14:paraId="4B82978B" w14:textId="77777777" w:rsidR="005C635E" w:rsidRPr="00BA6046" w:rsidRDefault="005C635E" w:rsidP="005C635E">
            <w:pPr>
              <w:widowControl/>
              <w:autoSpaceDN/>
              <w:spacing w:after="200" w:line="276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</w:p>
        </w:tc>
        <w:tc>
          <w:tcPr>
            <w:tcW w:w="3060" w:type="pct"/>
          </w:tcPr>
          <w:p w14:paraId="6BFC9EC3" w14:textId="77777777" w:rsidR="005C635E" w:rsidRPr="00BA6046" w:rsidRDefault="005C635E" w:rsidP="005C635E">
            <w:pPr>
              <w:widowControl/>
              <w:autoSpaceDN/>
              <w:spacing w:after="200" w:line="276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Итого:</w:t>
            </w:r>
          </w:p>
        </w:tc>
        <w:tc>
          <w:tcPr>
            <w:tcW w:w="1642" w:type="pct"/>
          </w:tcPr>
          <w:p w14:paraId="556394ED" w14:textId="77777777" w:rsidR="005C635E" w:rsidRPr="00BA6046" w:rsidRDefault="005C635E" w:rsidP="005C635E">
            <w:pPr>
              <w:widowControl/>
              <w:autoSpaceDN/>
              <w:spacing w:after="200" w:line="276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100</w:t>
            </w:r>
          </w:p>
        </w:tc>
      </w:tr>
    </w:tbl>
    <w:p w14:paraId="268AB446" w14:textId="77777777" w:rsidR="005C635E" w:rsidRPr="005C635E" w:rsidRDefault="005C635E" w:rsidP="005C635E">
      <w:pPr>
        <w:keepNext/>
        <w:widowControl/>
        <w:autoSpaceDN/>
        <w:spacing w:after="160" w:line="259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eastAsia="Calibri"/>
          <w:b/>
          <w:bCs/>
          <w:kern w:val="0"/>
          <w:position w:val="0"/>
          <w:sz w:val="28"/>
          <w:szCs w:val="28"/>
          <w:highlight w:val="green"/>
          <w:lang w:val="ru-RU" w:eastAsia="en-US" w:bidi="ar-SA"/>
        </w:rPr>
      </w:pPr>
    </w:p>
    <w:p w14:paraId="3232A371" w14:textId="77777777" w:rsidR="005C635E" w:rsidRPr="00BA6046" w:rsidRDefault="005C635E" w:rsidP="005C635E">
      <w:pPr>
        <w:widowControl/>
        <w:autoSpaceDN/>
        <w:spacing w:after="200" w:line="276" w:lineRule="auto"/>
        <w:ind w:leftChars="0" w:left="0" w:firstLineChars="0" w:firstLine="708"/>
        <w:jc w:val="both"/>
        <w:textDirection w:val="lrTb"/>
        <w:textAlignment w:val="auto"/>
        <w:outlineLvl w:val="9"/>
        <w:rPr>
          <w:b/>
          <w:kern w:val="0"/>
          <w:position w:val="0"/>
          <w:szCs w:val="22"/>
          <w:lang w:val="ru-RU" w:eastAsia="ru-RU" w:bidi="ar-SA"/>
        </w:rPr>
      </w:pPr>
      <w:r w:rsidRPr="00BA6046">
        <w:rPr>
          <w:b/>
          <w:kern w:val="0"/>
          <w:position w:val="0"/>
          <w:szCs w:val="22"/>
          <w:lang w:val="ru-RU" w:eastAsia="ru-RU" w:bidi="ar-SA"/>
        </w:rPr>
        <w:t>Формы текущего контроля успеваемости и их балльная оценка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5898"/>
        <w:gridCol w:w="3466"/>
      </w:tblGrid>
      <w:tr w:rsidR="005C635E" w:rsidRPr="00BA6046" w14:paraId="4C6C6DB0" w14:textId="77777777" w:rsidTr="00CA5732">
        <w:tc>
          <w:tcPr>
            <w:tcW w:w="248" w:type="pct"/>
          </w:tcPr>
          <w:p w14:paraId="5BB500DD" w14:textId="77777777" w:rsidR="005C635E" w:rsidRPr="00BA6046" w:rsidRDefault="005C635E" w:rsidP="005C635E">
            <w:pPr>
              <w:widowControl/>
              <w:autoSpaceDN/>
              <w:spacing w:after="200" w:line="276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b/>
                <w:kern w:val="0"/>
                <w:position w:val="0"/>
                <w:szCs w:val="22"/>
                <w:lang w:val="ru-RU" w:eastAsia="ru-RU" w:bidi="ar-SA"/>
              </w:rPr>
              <w:t>№</w:t>
            </w:r>
          </w:p>
        </w:tc>
        <w:tc>
          <w:tcPr>
            <w:tcW w:w="2993" w:type="pct"/>
          </w:tcPr>
          <w:p w14:paraId="49EEFDD2" w14:textId="77777777" w:rsidR="005C635E" w:rsidRPr="00BA6046" w:rsidRDefault="005C635E" w:rsidP="005C635E">
            <w:pPr>
              <w:widowControl/>
              <w:autoSpaceDN/>
              <w:spacing w:after="200" w:line="276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b/>
                <w:kern w:val="0"/>
                <w:position w:val="0"/>
                <w:szCs w:val="22"/>
                <w:lang w:val="ru-RU" w:eastAsia="ru-RU" w:bidi="ar-SA"/>
              </w:rPr>
              <w:t>Формы текущего контроля</w:t>
            </w:r>
          </w:p>
        </w:tc>
        <w:tc>
          <w:tcPr>
            <w:tcW w:w="1759" w:type="pct"/>
          </w:tcPr>
          <w:p w14:paraId="708C2B77" w14:textId="77777777" w:rsidR="005C635E" w:rsidRPr="00BA6046" w:rsidRDefault="005C635E" w:rsidP="005C635E">
            <w:pPr>
              <w:widowControl/>
              <w:autoSpaceDN/>
              <w:spacing w:after="200" w:line="276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b/>
                <w:kern w:val="0"/>
                <w:position w:val="0"/>
                <w:szCs w:val="22"/>
                <w:lang w:val="ru-RU" w:eastAsia="ru-RU" w:bidi="ar-SA"/>
              </w:rPr>
              <w:t>Количество баллов</w:t>
            </w:r>
          </w:p>
        </w:tc>
      </w:tr>
      <w:tr w:rsidR="005C635E" w:rsidRPr="00BA6046" w14:paraId="03D89F51" w14:textId="77777777" w:rsidTr="00CA5732">
        <w:tc>
          <w:tcPr>
            <w:tcW w:w="248" w:type="pct"/>
          </w:tcPr>
          <w:p w14:paraId="76B8E3B5" w14:textId="77777777" w:rsidR="005C635E" w:rsidRPr="00BA6046" w:rsidRDefault="005C635E" w:rsidP="005C635E">
            <w:pPr>
              <w:widowControl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1.</w:t>
            </w:r>
          </w:p>
        </w:tc>
        <w:tc>
          <w:tcPr>
            <w:tcW w:w="2993" w:type="pct"/>
          </w:tcPr>
          <w:p w14:paraId="2E0490BD" w14:textId="77777777" w:rsidR="005C635E" w:rsidRPr="00BA6046" w:rsidRDefault="005C635E" w:rsidP="005C635E">
            <w:pPr>
              <w:widowControl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1759" w:type="pct"/>
          </w:tcPr>
          <w:p w14:paraId="0031716A" w14:textId="77777777" w:rsidR="005C635E" w:rsidRPr="00BA6046" w:rsidRDefault="005C635E" w:rsidP="005C635E">
            <w:pPr>
              <w:widowControl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12</w:t>
            </w:r>
          </w:p>
        </w:tc>
      </w:tr>
      <w:tr w:rsidR="005C635E" w:rsidRPr="00BA6046" w14:paraId="469D927A" w14:textId="77777777" w:rsidTr="00CA5732">
        <w:tc>
          <w:tcPr>
            <w:tcW w:w="248" w:type="pct"/>
          </w:tcPr>
          <w:p w14:paraId="2864958F" w14:textId="77777777" w:rsidR="005C635E" w:rsidRPr="00BA6046" w:rsidRDefault="005C635E" w:rsidP="005C635E">
            <w:pPr>
              <w:widowControl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2.</w:t>
            </w:r>
          </w:p>
        </w:tc>
        <w:tc>
          <w:tcPr>
            <w:tcW w:w="2993" w:type="pct"/>
          </w:tcPr>
          <w:p w14:paraId="35CA5A77" w14:textId="77777777" w:rsidR="005C635E" w:rsidRPr="00BA6046" w:rsidRDefault="005C635E" w:rsidP="005C635E">
            <w:pPr>
              <w:widowControl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Посещение</w:t>
            </w:r>
          </w:p>
        </w:tc>
        <w:tc>
          <w:tcPr>
            <w:tcW w:w="1759" w:type="pct"/>
          </w:tcPr>
          <w:p w14:paraId="2EFD4DC7" w14:textId="77777777" w:rsidR="005C635E" w:rsidRPr="00BA6046" w:rsidRDefault="005C635E" w:rsidP="005C635E">
            <w:pPr>
              <w:widowControl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6</w:t>
            </w:r>
          </w:p>
        </w:tc>
      </w:tr>
      <w:tr w:rsidR="005C635E" w:rsidRPr="00BA6046" w14:paraId="27475294" w14:textId="77777777" w:rsidTr="00CA5732">
        <w:tc>
          <w:tcPr>
            <w:tcW w:w="248" w:type="pct"/>
          </w:tcPr>
          <w:p w14:paraId="26091B3A" w14:textId="77777777" w:rsidR="005C635E" w:rsidRPr="00BA6046" w:rsidRDefault="005C635E" w:rsidP="005C635E">
            <w:pPr>
              <w:widowControl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3.</w:t>
            </w:r>
          </w:p>
        </w:tc>
        <w:tc>
          <w:tcPr>
            <w:tcW w:w="2993" w:type="pct"/>
          </w:tcPr>
          <w:p w14:paraId="46664FCB" w14:textId="77777777" w:rsidR="005C635E" w:rsidRPr="00BA6046" w:rsidRDefault="005C635E" w:rsidP="005C635E">
            <w:pPr>
              <w:widowControl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Выполнение заранее подготовленных для выступления на семинаре докладов, выступлений, презентаций (по перечню, предложенному преподавателем, ведущим семинары)</w:t>
            </w:r>
          </w:p>
        </w:tc>
        <w:tc>
          <w:tcPr>
            <w:tcW w:w="1759" w:type="pct"/>
          </w:tcPr>
          <w:p w14:paraId="5E1002C6" w14:textId="77777777" w:rsidR="005C635E" w:rsidRPr="00BA6046" w:rsidRDefault="005C635E" w:rsidP="005C635E">
            <w:pPr>
              <w:widowControl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12</w:t>
            </w:r>
          </w:p>
        </w:tc>
      </w:tr>
      <w:tr w:rsidR="005C635E" w:rsidRPr="00BA6046" w14:paraId="2EFACB26" w14:textId="77777777" w:rsidTr="00CA5732">
        <w:tc>
          <w:tcPr>
            <w:tcW w:w="248" w:type="pct"/>
          </w:tcPr>
          <w:p w14:paraId="7637B9C6" w14:textId="77777777" w:rsidR="005C635E" w:rsidRPr="00BA6046" w:rsidRDefault="005C635E" w:rsidP="005C635E">
            <w:pPr>
              <w:widowControl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4.</w:t>
            </w:r>
          </w:p>
        </w:tc>
        <w:tc>
          <w:tcPr>
            <w:tcW w:w="2993" w:type="pct"/>
          </w:tcPr>
          <w:p w14:paraId="52DEE21B" w14:textId="4715DD21" w:rsidR="005C635E" w:rsidRPr="00BA6046" w:rsidRDefault="005C635E" w:rsidP="005C635E">
            <w:pPr>
              <w:widowControl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Выполнение и защита контрольной работы</w:t>
            </w:r>
          </w:p>
        </w:tc>
        <w:tc>
          <w:tcPr>
            <w:tcW w:w="1759" w:type="pct"/>
          </w:tcPr>
          <w:p w14:paraId="4B950557" w14:textId="77777777" w:rsidR="005C635E" w:rsidRPr="00BA6046" w:rsidRDefault="005C635E" w:rsidP="005C635E">
            <w:pPr>
              <w:widowControl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10</w:t>
            </w:r>
          </w:p>
        </w:tc>
      </w:tr>
      <w:tr w:rsidR="005C635E" w:rsidRPr="005C635E" w14:paraId="293A6693" w14:textId="77777777" w:rsidTr="00CA5732">
        <w:tc>
          <w:tcPr>
            <w:tcW w:w="248" w:type="pct"/>
          </w:tcPr>
          <w:p w14:paraId="665043E6" w14:textId="77777777" w:rsidR="005C635E" w:rsidRPr="00BA6046" w:rsidRDefault="005C635E" w:rsidP="005C635E">
            <w:pPr>
              <w:widowControl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</w:p>
        </w:tc>
        <w:tc>
          <w:tcPr>
            <w:tcW w:w="2993" w:type="pct"/>
          </w:tcPr>
          <w:p w14:paraId="3049B941" w14:textId="77777777" w:rsidR="005C635E" w:rsidRPr="00BA6046" w:rsidRDefault="005C635E" w:rsidP="005C635E">
            <w:pPr>
              <w:widowControl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Итого</w:t>
            </w:r>
          </w:p>
        </w:tc>
        <w:tc>
          <w:tcPr>
            <w:tcW w:w="1759" w:type="pct"/>
          </w:tcPr>
          <w:p w14:paraId="1754BF45" w14:textId="77777777" w:rsidR="005C635E" w:rsidRPr="00BA6046" w:rsidRDefault="005C635E" w:rsidP="005C635E">
            <w:pPr>
              <w:widowControl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kern w:val="0"/>
                <w:position w:val="0"/>
                <w:szCs w:val="22"/>
                <w:lang w:val="ru-RU" w:eastAsia="ru-RU" w:bidi="ar-SA"/>
              </w:rPr>
            </w:pPr>
            <w:r w:rsidRPr="00BA6046">
              <w:rPr>
                <w:kern w:val="0"/>
                <w:position w:val="0"/>
                <w:szCs w:val="22"/>
                <w:lang w:val="ru-RU" w:eastAsia="ru-RU" w:bidi="ar-SA"/>
              </w:rPr>
              <w:t>40</w:t>
            </w:r>
          </w:p>
        </w:tc>
      </w:tr>
    </w:tbl>
    <w:p w14:paraId="407DEB32" w14:textId="7036266D" w:rsidR="005C635E" w:rsidRPr="005C635E" w:rsidRDefault="00BA6046" w:rsidP="005C635E">
      <w:pPr>
        <w:keepNext/>
        <w:widowControl/>
        <w:autoSpaceDN/>
        <w:spacing w:after="160" w:line="259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eastAsia="Calibri"/>
          <w:b/>
          <w:bCs/>
          <w:color w:val="FF0000"/>
          <w:kern w:val="0"/>
          <w:position w:val="0"/>
          <w:sz w:val="28"/>
          <w:szCs w:val="28"/>
          <w:lang w:val="ru-RU" w:eastAsia="en-US" w:bidi="ar-SA"/>
        </w:rPr>
      </w:pPr>
      <w:r>
        <w:rPr>
          <w:rFonts w:eastAsia="Calibri"/>
          <w:b/>
          <w:bCs/>
          <w:color w:val="FF0000"/>
          <w:kern w:val="0"/>
          <w:position w:val="0"/>
          <w:sz w:val="28"/>
          <w:szCs w:val="28"/>
          <w:lang w:val="ru-RU" w:eastAsia="en-US" w:bidi="ar-SA"/>
        </w:rPr>
        <w:t xml:space="preserve"> </w:t>
      </w:r>
    </w:p>
    <w:p w14:paraId="4999C41C" w14:textId="3298CE2D" w:rsidR="005C65F1" w:rsidRDefault="00860C74" w:rsidP="00313C39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1" w:right="721" w:hanging="3"/>
        <w:jc w:val="center"/>
        <w:rPr>
          <w:color w:val="000000"/>
          <w:sz w:val="16"/>
          <w:szCs w:val="16"/>
        </w:rPr>
      </w:pPr>
      <w:r>
        <w:rPr>
          <w:b/>
          <w:color w:val="000000"/>
          <w:sz w:val="28"/>
          <w:szCs w:val="28"/>
          <w:lang w:val="ru-RU"/>
        </w:rPr>
        <w:t>Пример контрольной</w:t>
      </w:r>
      <w:r w:rsidR="00313C39">
        <w:rPr>
          <w:b/>
          <w:color w:val="000000"/>
          <w:sz w:val="28"/>
          <w:szCs w:val="28"/>
          <w:lang w:val="ru-RU"/>
        </w:rPr>
        <w:t xml:space="preserve"> работы                 </w:t>
      </w:r>
    </w:p>
    <w:p w14:paraId="0529554E" w14:textId="77777777" w:rsidR="005C65F1" w:rsidRPr="007441B3" w:rsidRDefault="005C65F1" w:rsidP="005C65F1">
      <w:pPr>
        <w:pBdr>
          <w:top w:val="nil"/>
          <w:left w:val="nil"/>
          <w:bottom w:val="nil"/>
          <w:right w:val="nil"/>
          <w:between w:val="nil"/>
        </w:pBdr>
        <w:spacing w:after="23" w:line="254" w:lineRule="auto"/>
        <w:ind w:left="1" w:hanging="3"/>
        <w:jc w:val="center"/>
        <w:rPr>
          <w:b/>
          <w:color w:val="000000"/>
          <w:sz w:val="28"/>
          <w:szCs w:val="28"/>
          <w:lang w:val="en-US"/>
        </w:rPr>
      </w:pPr>
      <w:r w:rsidRPr="007441B3">
        <w:rPr>
          <w:b/>
          <w:color w:val="000000"/>
          <w:sz w:val="28"/>
          <w:szCs w:val="28"/>
          <w:lang w:val="en-US"/>
        </w:rPr>
        <w:t xml:space="preserve"> </w:t>
      </w:r>
    </w:p>
    <w:p w14:paraId="1DBA41E4" w14:textId="77777777" w:rsidR="005C65F1" w:rsidRDefault="005C65F1" w:rsidP="005B3BE4">
      <w:pPr>
        <w:keepNext/>
        <w:keepLines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N/>
        <w:spacing w:line="254" w:lineRule="auto"/>
        <w:ind w:leftChars="0" w:left="1" w:right="709" w:firstLineChars="0" w:hanging="3"/>
        <w:jc w:val="center"/>
        <w:textDirection w:val="lrTb"/>
        <w:textAlignment w:val="auto"/>
        <w:outlineLvl w:val="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Практическое задание 1 </w:t>
      </w:r>
    </w:p>
    <w:p w14:paraId="56AD932A" w14:textId="79145731" w:rsidR="00C10156" w:rsidRDefault="005C65F1" w:rsidP="00AC1DCF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1" w:hanging="3"/>
      </w:pPr>
      <w:r>
        <w:rPr>
          <w:b/>
          <w:color w:val="000000"/>
          <w:sz w:val="28"/>
          <w:szCs w:val="28"/>
        </w:rPr>
        <w:t xml:space="preserve"> </w:t>
      </w:r>
      <w:r w:rsidR="00C10156">
        <w:rPr>
          <w:b/>
          <w:color w:val="000000"/>
          <w:sz w:val="28"/>
          <w:szCs w:val="28"/>
          <w:lang w:val="ru-RU"/>
        </w:rPr>
        <w:t xml:space="preserve"> </w:t>
      </w:r>
      <w:r w:rsidR="00C10156">
        <w:t xml:space="preserve">Задана КС-грамматика G = , где V – терминальный алфавит, W – нетерминальный алфавит, S – аксиома, R – множество правил. Обозначим через L – язык, порождаемый грамматикой G. Какие из следующих утверждений являются верными? </w:t>
      </w:r>
    </w:p>
    <w:p w14:paraId="21007F46" w14:textId="77777777" w:rsidR="00C10156" w:rsidRDefault="00C10156" w:rsidP="00E619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 xml:space="preserve">1) Если в правой части (то есть после стрелки) любого правила из R находятся только символы из W+ , то грамматика G порождает непустой язык. </w:t>
      </w:r>
    </w:p>
    <w:p w14:paraId="3BF255FD" w14:textId="77777777" w:rsidR="00C10156" w:rsidRDefault="00C10156" w:rsidP="00E619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 xml:space="preserve">2) Если в грамматике G возможен хотя бы один полный вывод, то грамматика G порождает пустой язык. </w:t>
      </w:r>
    </w:p>
    <w:p w14:paraId="06106675" w14:textId="77777777" w:rsidR="00C10156" w:rsidRDefault="00C10156" w:rsidP="00E619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 xml:space="preserve">3) Если в грамматике G возможен хотя бы один полный вывод, то грамматика G порождает непустой язык. </w:t>
      </w:r>
    </w:p>
    <w:p w14:paraId="17F5E9BB" w14:textId="77777777" w:rsidR="00C10156" w:rsidRDefault="00C10156" w:rsidP="00E619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 xml:space="preserve">4) Если R={S </w:t>
      </w:r>
      <w:r>
        <w:sym w:font="Symbol" w:char="F0AE"/>
      </w:r>
      <w:r>
        <w:t xml:space="preserve"> S}, то грамматика G порождает пустой язык </w:t>
      </w:r>
    </w:p>
    <w:p w14:paraId="2B856DF9" w14:textId="77777777" w:rsidR="00C10156" w:rsidRDefault="00C10156" w:rsidP="00E619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 xml:space="preserve">5) L всегда совпадает с V*. </w:t>
      </w:r>
    </w:p>
    <w:p w14:paraId="5D75A105" w14:textId="77777777" w:rsidR="00C10156" w:rsidRDefault="00C10156" w:rsidP="00E619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 xml:space="preserve">6) Если терминальные символы грамматики G не встречаются в правых частях правил из R, то грамматика G порождает пустой язык. </w:t>
      </w:r>
    </w:p>
    <w:p w14:paraId="7E8F6848" w14:textId="77777777" w:rsidR="00C10156" w:rsidRDefault="00C10156" w:rsidP="00E619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 xml:space="preserve">7) Множества V и W могут содержать некоторые общие элементы. </w:t>
      </w:r>
    </w:p>
    <w:p w14:paraId="3CBB52AF" w14:textId="77777777" w:rsidR="00C10156" w:rsidRDefault="00C10156" w:rsidP="00E619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 xml:space="preserve">8) Если некоторая цепочка содержится в L, то её полный вывод не начинается с аксиомы S. </w:t>
      </w:r>
    </w:p>
    <w:p w14:paraId="5DE52311" w14:textId="77777777" w:rsidR="00C10156" w:rsidRDefault="00C10156" w:rsidP="00E619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 xml:space="preserve">9) Некоторые терминальные символы могут содержаться в W. </w:t>
      </w:r>
    </w:p>
    <w:p w14:paraId="02DC9651" w14:textId="77777777" w:rsidR="00C10156" w:rsidRDefault="00C10156" w:rsidP="00E619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 xml:space="preserve">10) Если некоторая цепочка содержится в L, то некоторые входящие в её состав символы могут быть нетерминальными. </w:t>
      </w:r>
    </w:p>
    <w:p w14:paraId="409C0784" w14:textId="77777777" w:rsidR="00C10156" w:rsidRDefault="00C10156" w:rsidP="00E619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 xml:space="preserve">11) Существует цепочка, содержащаяся в V*, но не содержащаяся в V+ . </w:t>
      </w:r>
    </w:p>
    <w:p w14:paraId="77D3BE23" w14:textId="1E1C5956" w:rsidR="005C65F1" w:rsidRPr="00C10156" w:rsidRDefault="00C10156" w:rsidP="00E619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  <w:sz w:val="26"/>
          <w:szCs w:val="26"/>
          <w:lang w:val="ru-RU"/>
        </w:rPr>
      </w:pPr>
      <w:r>
        <w:t>12) Если x – элемент множества V*, то x может содержать нетерминальные символы.</w:t>
      </w:r>
    </w:p>
    <w:p w14:paraId="5EE7F49A" w14:textId="77777777" w:rsidR="00C10156" w:rsidRDefault="00C10156" w:rsidP="005B3BE4">
      <w:pPr>
        <w:keepNext/>
        <w:keepLines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N/>
        <w:spacing w:line="254" w:lineRule="auto"/>
        <w:ind w:leftChars="0" w:left="1" w:right="709" w:firstLineChars="0" w:hanging="3"/>
        <w:jc w:val="center"/>
        <w:textDirection w:val="lrTb"/>
        <w:textAlignment w:val="auto"/>
        <w:outlineLvl w:val="9"/>
        <w:rPr>
          <w:b/>
          <w:color w:val="000000"/>
          <w:sz w:val="28"/>
          <w:szCs w:val="28"/>
        </w:rPr>
      </w:pPr>
    </w:p>
    <w:p w14:paraId="4D26A42C" w14:textId="24E777B4" w:rsidR="003A3ED7" w:rsidRDefault="003A3ED7" w:rsidP="005B3BE4">
      <w:pPr>
        <w:keepNext/>
        <w:keepLines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N/>
        <w:spacing w:line="254" w:lineRule="auto"/>
        <w:ind w:leftChars="0" w:left="1" w:right="709" w:firstLineChars="0" w:hanging="3"/>
        <w:jc w:val="center"/>
        <w:textDirection w:val="lrTb"/>
        <w:textAlignment w:val="auto"/>
        <w:outlineLvl w:val="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Практическое задание 2 </w:t>
      </w:r>
    </w:p>
    <w:p w14:paraId="2D0DF3B9" w14:textId="7061A2AF" w:rsidR="003A3ED7" w:rsidRPr="00AC1DCF" w:rsidRDefault="00C10156" w:rsidP="00AC1DCF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0" w:hanging="2"/>
        <w:rPr>
          <w:color w:val="000000"/>
          <w:sz w:val="28"/>
          <w:szCs w:val="28"/>
        </w:rPr>
      </w:pPr>
      <w:r>
        <w:t>Задана грамматика Г = с терминальным алфавитом V = {а, b, c}, нетерминальным алфавитом W = {S, A, F}, аксиомой S; R = {S</w:t>
      </w:r>
      <w:r>
        <w:sym w:font="Symbol" w:char="F0AE"/>
      </w:r>
      <w:r>
        <w:t>abS, S</w:t>
      </w:r>
      <w:r>
        <w:sym w:font="Symbol" w:char="F0AE"/>
      </w:r>
      <w:r>
        <w:t>cc, S</w:t>
      </w:r>
      <w:r>
        <w:sym w:font="Symbol" w:char="F0AE"/>
      </w:r>
      <w:r>
        <w:t>ccF, A</w:t>
      </w:r>
      <w:r>
        <w:sym w:font="Symbol" w:char="F0AE"/>
      </w:r>
      <w:r>
        <w:t xml:space="preserve"> bFb, F</w:t>
      </w:r>
      <w:r>
        <w:sym w:font="Symbol" w:char="F0AE"/>
      </w:r>
      <w:r>
        <w:t>ɛ, F</w:t>
      </w:r>
      <w:r>
        <w:sym w:font="Symbol" w:char="F0AE"/>
      </w:r>
      <w:r>
        <w:t>baF} (символом ɛ обозначена пустая цепочка). Постройте полный вывод цепочки abccba в грамматике Г</w:t>
      </w:r>
    </w:p>
    <w:p w14:paraId="7674C17D" w14:textId="79A70F23" w:rsidR="003A3ED7" w:rsidRDefault="003A3ED7" w:rsidP="005B3BE4">
      <w:pPr>
        <w:keepNext/>
        <w:keepLines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N/>
        <w:spacing w:line="254" w:lineRule="auto"/>
        <w:ind w:leftChars="0" w:left="1" w:right="709" w:firstLineChars="0" w:hanging="3"/>
        <w:jc w:val="center"/>
        <w:textDirection w:val="lrTb"/>
        <w:textAlignment w:val="auto"/>
        <w:outlineLvl w:val="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Практическое задание 3 </w:t>
      </w:r>
    </w:p>
    <w:p w14:paraId="584D37EE" w14:textId="77777777" w:rsidR="00C10156" w:rsidRDefault="00C10156" w:rsidP="00C10156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-2" w:firstLineChars="0" w:firstLine="0"/>
      </w:pPr>
      <w:r>
        <w:t>Рассмотрим часть третьей строфы стихотворения:</w:t>
      </w:r>
    </w:p>
    <w:p w14:paraId="0017FB48" w14:textId="77777777" w:rsidR="00C10156" w:rsidRDefault="00C10156" w:rsidP="00C10156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-2" w:firstLineChars="0" w:firstLine="0"/>
      </w:pPr>
      <w:r>
        <w:t xml:space="preserve">Вот кот, </w:t>
      </w:r>
    </w:p>
    <w:p w14:paraId="377AF873" w14:textId="77777777" w:rsidR="00C10156" w:rsidRDefault="00C10156" w:rsidP="00C10156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-2" w:firstLineChars="0" w:firstLine="0"/>
      </w:pPr>
      <w:r>
        <w:t xml:space="preserve">Который пугает и ловит синицу, </w:t>
      </w:r>
    </w:p>
    <w:p w14:paraId="24507EAC" w14:textId="77777777" w:rsidR="00C10156" w:rsidRDefault="00C10156" w:rsidP="00C10156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-2" w:firstLineChars="0" w:firstLine="0"/>
      </w:pPr>
      <w:r>
        <w:t xml:space="preserve">Которая часто ворует пшеницу, </w:t>
      </w:r>
    </w:p>
    <w:p w14:paraId="47F34879" w14:textId="77777777" w:rsidR="00C10156" w:rsidRDefault="00C10156" w:rsidP="00C10156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-2" w:firstLineChars="0" w:firstLine="0"/>
      </w:pPr>
      <w:r>
        <w:t xml:space="preserve">Которая в тёмном чулане хранится. </w:t>
      </w:r>
    </w:p>
    <w:p w14:paraId="3D5E1598" w14:textId="4612527C" w:rsidR="00466912" w:rsidRPr="00C10156" w:rsidRDefault="00C10156" w:rsidP="00C10156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="-2" w:firstLineChars="0" w:firstLine="0"/>
        <w:rPr>
          <w:b/>
          <w:color w:val="000000"/>
          <w:sz w:val="28"/>
          <w:szCs w:val="28"/>
          <w:lang w:val="ru-RU"/>
        </w:rPr>
      </w:pPr>
      <w:r>
        <w:t>Постройте КС-грамматику G = &lt; T, N, A, P &gt;, терминальный алфавит которой состоит из употреблённых в данном отрывке слов, то есть T = {вот, кот, который, пугает, и , ловит, синицу, которая, часто, ворует, пшеницу, в, тёмном, чулане, хранится}. Язык L(G) должен содержать приведённый в задании текст третьей строфы и, возможно, ещё какие-то цепочки в заданном алфавите.</w:t>
      </w:r>
    </w:p>
    <w:p w14:paraId="120F1690" w14:textId="7640ED43" w:rsidR="003A3ED7" w:rsidRPr="0015060D" w:rsidRDefault="003A3ED7" w:rsidP="00AC1DCF">
      <w:pPr>
        <w:pBdr>
          <w:top w:val="nil"/>
          <w:left w:val="nil"/>
          <w:bottom w:val="nil"/>
          <w:right w:val="nil"/>
          <w:between w:val="nil"/>
        </w:pBdr>
        <w:spacing w:line="254" w:lineRule="auto"/>
        <w:ind w:leftChars="0" w:left="0" w:firstLineChars="0" w:firstLine="0"/>
        <w:rPr>
          <w:b/>
          <w:color w:val="000000"/>
          <w:sz w:val="28"/>
          <w:szCs w:val="26"/>
          <w:lang w:val="ru-RU"/>
        </w:rPr>
      </w:pPr>
    </w:p>
    <w:p w14:paraId="67E14244" w14:textId="77777777" w:rsidR="00E61941" w:rsidRPr="0015060D" w:rsidRDefault="00E61941" w:rsidP="00E619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b/>
          <w:color w:val="000000"/>
          <w:sz w:val="28"/>
          <w:szCs w:val="26"/>
          <w:lang w:val="ru-RU"/>
        </w:rPr>
      </w:pPr>
      <w:r w:rsidRPr="0015060D">
        <w:rPr>
          <w:b/>
          <w:color w:val="000000"/>
          <w:sz w:val="28"/>
          <w:szCs w:val="26"/>
          <w:lang w:val="ru-RU"/>
        </w:rPr>
        <w:t>Примерный перечень вопросов для подготовки презентации:</w:t>
      </w:r>
    </w:p>
    <w:p w14:paraId="47B80E22" w14:textId="77777777" w:rsidR="00E61941" w:rsidRDefault="00E61941" w:rsidP="00E619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6"/>
          <w:szCs w:val="26"/>
          <w:lang w:val="ru-RU"/>
        </w:rPr>
      </w:pPr>
    </w:p>
    <w:p w14:paraId="6BDF118D" w14:textId="3C4E40C6" w:rsidR="003A3ED7" w:rsidRDefault="00C10156" w:rsidP="00AC1DC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N/>
        <w:spacing w:after="5" w:line="264" w:lineRule="auto"/>
        <w:ind w:leftChars="0" w:left="851" w:firstLineChars="0" w:hanging="425"/>
        <w:jc w:val="both"/>
        <w:textDirection w:val="lrTb"/>
        <w:textAlignment w:val="auto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Комбинаторная и квантитативная лингвистика. </w:t>
      </w:r>
    </w:p>
    <w:p w14:paraId="6AEAD2BA" w14:textId="3BC3E37F" w:rsidR="003A3ED7" w:rsidRDefault="00B10908" w:rsidP="00AC1DC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N/>
        <w:spacing w:after="5" w:line="264" w:lineRule="auto"/>
        <w:ind w:leftChars="0" w:left="851" w:firstLineChars="0" w:hanging="425"/>
        <w:jc w:val="both"/>
        <w:textDirection w:val="lrTb"/>
        <w:textAlignment w:val="auto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Алгоритмы.</w:t>
      </w:r>
      <w:r w:rsidR="00C10156">
        <w:rPr>
          <w:color w:val="000000"/>
          <w:sz w:val="28"/>
          <w:szCs w:val="28"/>
          <w:lang w:val="ru-RU"/>
        </w:rPr>
        <w:t xml:space="preserve"> </w:t>
      </w:r>
    </w:p>
    <w:p w14:paraId="3FB3B908" w14:textId="2DF78370" w:rsidR="003A3ED7" w:rsidRPr="00B10908" w:rsidRDefault="00B10908" w:rsidP="00AC1DC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N/>
        <w:spacing w:after="5" w:line="264" w:lineRule="auto"/>
        <w:ind w:leftChars="0" w:left="851" w:firstLineChars="0" w:hanging="425"/>
        <w:jc w:val="both"/>
        <w:textDirection w:val="lrTb"/>
        <w:textAlignment w:val="auto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Понятие «классификация». </w:t>
      </w:r>
      <w:r w:rsidR="00C10156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Типы классификаций.</w:t>
      </w:r>
    </w:p>
    <w:p w14:paraId="0B7A2B98" w14:textId="1191B3DF" w:rsidR="00B10908" w:rsidRPr="00B10908" w:rsidRDefault="00B10908" w:rsidP="00AC1DC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N/>
        <w:spacing w:after="5" w:line="264" w:lineRule="auto"/>
        <w:ind w:leftChars="0" w:left="851" w:firstLineChars="0" w:hanging="425"/>
        <w:jc w:val="both"/>
        <w:textDirection w:val="lrTb"/>
        <w:textAlignment w:val="auto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Понятие «множество» в математической лингвистике.</w:t>
      </w:r>
    </w:p>
    <w:p w14:paraId="1DAE3A9F" w14:textId="568D086D" w:rsidR="00B10908" w:rsidRPr="00B10908" w:rsidRDefault="00B10908" w:rsidP="00AC1DC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N/>
        <w:spacing w:after="5" w:line="264" w:lineRule="auto"/>
        <w:ind w:leftChars="0" w:left="851" w:firstLineChars="0" w:hanging="425"/>
        <w:jc w:val="both"/>
        <w:textDirection w:val="lrTb"/>
        <w:textAlignment w:val="auto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Элементарные математические понятия.</w:t>
      </w:r>
    </w:p>
    <w:p w14:paraId="7B892A51" w14:textId="7DD2AF36" w:rsidR="00B10908" w:rsidRPr="00B10908" w:rsidRDefault="00B10908" w:rsidP="00AC1DC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N/>
        <w:spacing w:after="5" w:line="264" w:lineRule="auto"/>
        <w:ind w:leftChars="0" w:left="851" w:firstLineChars="0" w:hanging="425"/>
        <w:jc w:val="both"/>
        <w:textDirection w:val="lrTb"/>
        <w:textAlignment w:val="auto"/>
        <w:outlineLvl w:val="9"/>
        <w:rPr>
          <w:color w:val="000000"/>
          <w:sz w:val="28"/>
        </w:rPr>
      </w:pPr>
      <w:r w:rsidRPr="00B10908">
        <w:rPr>
          <w:color w:val="000000"/>
          <w:sz w:val="28"/>
          <w:lang w:val="ru-RU"/>
        </w:rPr>
        <w:t>Лингвистическая модель.</w:t>
      </w:r>
    </w:p>
    <w:p w14:paraId="1698AF2B" w14:textId="5B148891" w:rsidR="00B10908" w:rsidRPr="00B10908" w:rsidRDefault="00B10908" w:rsidP="00AC1DC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N/>
        <w:spacing w:after="5" w:line="264" w:lineRule="auto"/>
        <w:ind w:leftChars="0" w:left="851" w:firstLineChars="0" w:hanging="425"/>
        <w:jc w:val="both"/>
        <w:textDirection w:val="lrTb"/>
        <w:textAlignment w:val="auto"/>
        <w:outlineLvl w:val="9"/>
        <w:rPr>
          <w:rStyle w:val="aff3"/>
          <w:rFonts w:ascii="Times New Roman" w:hAnsi="Times New Roman"/>
          <w:b w:val="0"/>
          <w:bCs w:val="0"/>
          <w:color w:val="000000"/>
          <w:kern w:val="3"/>
          <w:sz w:val="28"/>
          <w:szCs w:val="24"/>
        </w:rPr>
      </w:pPr>
      <w:r w:rsidRPr="00B10908">
        <w:rPr>
          <w:rStyle w:val="aff3"/>
          <w:rFonts w:ascii="Times New Roman" w:eastAsia="Calibri" w:hAnsi="Times New Roman"/>
          <w:b w:val="0"/>
          <w:sz w:val="28"/>
          <w:szCs w:val="24"/>
        </w:rPr>
        <w:t>Структура лингвистического и семиотического знака.</w:t>
      </w:r>
    </w:p>
    <w:p w14:paraId="3DC803A2" w14:textId="5F4889EB" w:rsidR="00B10908" w:rsidRPr="00B10908" w:rsidRDefault="00B10908" w:rsidP="00AC1DC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N/>
        <w:spacing w:after="5" w:line="264" w:lineRule="auto"/>
        <w:ind w:leftChars="0" w:left="851" w:firstLineChars="0" w:hanging="425"/>
        <w:jc w:val="both"/>
        <w:textDirection w:val="lrTb"/>
        <w:textAlignment w:val="auto"/>
        <w:outlineLvl w:val="9"/>
        <w:rPr>
          <w:color w:val="000000"/>
          <w:sz w:val="28"/>
        </w:rPr>
      </w:pPr>
      <w:r>
        <w:rPr>
          <w:color w:val="000000"/>
          <w:sz w:val="28"/>
          <w:lang w:val="ru-RU"/>
        </w:rPr>
        <w:t>Виды определений.</w:t>
      </w:r>
    </w:p>
    <w:p w14:paraId="7CDFEA70" w14:textId="189276E1" w:rsidR="00B10908" w:rsidRPr="00B10908" w:rsidRDefault="00B10908" w:rsidP="00AC1DC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N/>
        <w:spacing w:after="5" w:line="264" w:lineRule="auto"/>
        <w:ind w:leftChars="0" w:left="851" w:firstLineChars="0" w:hanging="425"/>
        <w:jc w:val="both"/>
        <w:textDirection w:val="lrTb"/>
        <w:textAlignment w:val="auto"/>
        <w:outlineLvl w:val="9"/>
        <w:rPr>
          <w:color w:val="000000"/>
          <w:sz w:val="28"/>
        </w:rPr>
      </w:pPr>
      <w:r>
        <w:rPr>
          <w:color w:val="000000"/>
          <w:sz w:val="28"/>
          <w:lang w:val="ru-RU"/>
        </w:rPr>
        <w:t>Классификации словарей и их принципы.</w:t>
      </w:r>
    </w:p>
    <w:p w14:paraId="45E744F1" w14:textId="29952305" w:rsidR="00B10908" w:rsidRPr="00B10908" w:rsidRDefault="00B10908" w:rsidP="00AC1DC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N/>
        <w:spacing w:after="5" w:line="264" w:lineRule="auto"/>
        <w:ind w:leftChars="0" w:left="851" w:firstLineChars="0" w:hanging="425"/>
        <w:jc w:val="both"/>
        <w:textDirection w:val="lrTb"/>
        <w:textAlignment w:val="auto"/>
        <w:outlineLvl w:val="9"/>
        <w:rPr>
          <w:color w:val="000000"/>
          <w:sz w:val="28"/>
        </w:rPr>
      </w:pPr>
      <w:r>
        <w:rPr>
          <w:color w:val="000000"/>
          <w:sz w:val="28"/>
          <w:lang w:val="ru-RU"/>
        </w:rPr>
        <w:t>Формальные методы в прикладной лингвистике.</w:t>
      </w:r>
    </w:p>
    <w:p w14:paraId="6CCE2B6A" w14:textId="77777777" w:rsidR="003A3ED7" w:rsidRPr="003A3ED7" w:rsidRDefault="003A3ED7" w:rsidP="003A3ED7">
      <w:pPr>
        <w:widowControl/>
        <w:pBdr>
          <w:top w:val="nil"/>
          <w:left w:val="nil"/>
          <w:bottom w:val="nil"/>
          <w:right w:val="nil"/>
          <w:between w:val="nil"/>
        </w:pBdr>
        <w:autoSpaceDN/>
        <w:spacing w:after="5" w:line="264" w:lineRule="auto"/>
        <w:ind w:leftChars="0" w:left="-2" w:firstLineChars="0" w:firstLine="0"/>
        <w:jc w:val="both"/>
        <w:textDirection w:val="lrTb"/>
        <w:textAlignment w:val="auto"/>
        <w:outlineLvl w:val="9"/>
        <w:rPr>
          <w:color w:val="000000"/>
          <w:sz w:val="28"/>
          <w:szCs w:val="28"/>
        </w:rPr>
      </w:pPr>
    </w:p>
    <w:p w14:paraId="2ED53117" w14:textId="77777777" w:rsidR="00E61941" w:rsidRDefault="00131ABA" w:rsidP="00B109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b/>
          <w:color w:val="000000"/>
          <w:sz w:val="28"/>
          <w:szCs w:val="28"/>
        </w:rPr>
      </w:pPr>
      <w:r w:rsidRPr="00131ABA"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43C907A9" w14:textId="77777777" w:rsidR="00131ABA" w:rsidRDefault="00131ABA" w:rsidP="00E619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b/>
          <w:color w:val="000000"/>
          <w:sz w:val="28"/>
          <w:szCs w:val="28"/>
        </w:rPr>
      </w:pPr>
    </w:p>
    <w:p w14:paraId="1237C31A" w14:textId="77777777" w:rsidR="00ED619E" w:rsidRPr="00C726B1" w:rsidRDefault="00ED619E" w:rsidP="00ED619E">
      <w:pPr>
        <w:pStyle w:val="af7"/>
        <w:jc w:val="both"/>
        <w:rPr>
          <w:color w:val="000000"/>
          <w:sz w:val="28"/>
          <w:szCs w:val="28"/>
        </w:rPr>
      </w:pPr>
      <w:r w:rsidRPr="00C726B1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E260CD3" w14:textId="52BD396D" w:rsidR="00336BE8" w:rsidRPr="00D80833" w:rsidRDefault="00336BE8" w:rsidP="00336BE8">
      <w:pPr>
        <w:keepNext/>
        <w:keepLines/>
        <w:spacing w:before="120" w:after="120" w:line="240" w:lineRule="auto"/>
        <w:ind w:left="1" w:hanging="3"/>
        <w:jc w:val="center"/>
        <w:rPr>
          <w:b/>
          <w:bCs/>
          <w:sz w:val="28"/>
          <w:szCs w:val="28"/>
        </w:rPr>
      </w:pPr>
      <w:r w:rsidRPr="00BA6046">
        <w:rPr>
          <w:b/>
          <w:bCs/>
          <w:sz w:val="28"/>
          <w:szCs w:val="28"/>
        </w:rPr>
        <w:t>Типовые контрольные задания или иные материалы, необходимые для оценки знаний, умений и навыков, характеризующих этапы формирования компетенций</w:t>
      </w:r>
    </w:p>
    <w:p w14:paraId="24C6E880" w14:textId="6FE3387D" w:rsidR="00336BE8" w:rsidRPr="00C2003B" w:rsidRDefault="00653BEE" w:rsidP="00653BEE">
      <w:pPr>
        <w:ind w:left="1" w:hanging="3"/>
        <w:jc w:val="right"/>
        <w:rPr>
          <w:b/>
          <w:sz w:val="28"/>
          <w:szCs w:val="28"/>
        </w:rPr>
      </w:pPr>
      <w:r w:rsidRPr="00860C74">
        <w:rPr>
          <w:sz w:val="28"/>
          <w:szCs w:val="28"/>
        </w:rPr>
        <w:t>Таблица 5</w:t>
      </w:r>
    </w:p>
    <w:tbl>
      <w:tblPr>
        <w:tblStyle w:val="af6"/>
        <w:tblW w:w="0" w:type="auto"/>
        <w:tblInd w:w="1" w:type="dxa"/>
        <w:tblLook w:val="04A0" w:firstRow="1" w:lastRow="0" w:firstColumn="1" w:lastColumn="0" w:noHBand="0" w:noVBand="1"/>
      </w:tblPr>
      <w:tblGrid>
        <w:gridCol w:w="2532"/>
        <w:gridCol w:w="2518"/>
        <w:gridCol w:w="2419"/>
        <w:gridCol w:w="2157"/>
      </w:tblGrid>
      <w:tr w:rsidR="007058E4" w:rsidRPr="0015060D" w14:paraId="2BB10796" w14:textId="77777777" w:rsidTr="007058E4">
        <w:tc>
          <w:tcPr>
            <w:tcW w:w="2532" w:type="dxa"/>
          </w:tcPr>
          <w:p w14:paraId="5D3E7A21" w14:textId="77777777" w:rsidR="00C66EA7" w:rsidRPr="0015060D" w:rsidRDefault="00C66EA7" w:rsidP="00804D0E">
            <w:pPr>
              <w:pStyle w:val="af7"/>
              <w:jc w:val="center"/>
              <w:rPr>
                <w:b/>
                <w:color w:val="FF0000"/>
                <w:highlight w:val="yellow"/>
              </w:rPr>
            </w:pPr>
            <w:r w:rsidRPr="0015060D"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518" w:type="dxa"/>
          </w:tcPr>
          <w:p w14:paraId="40E0222D" w14:textId="77777777" w:rsidR="00C66EA7" w:rsidRPr="0015060D" w:rsidRDefault="00C66EA7" w:rsidP="00804D0E">
            <w:pPr>
              <w:pStyle w:val="af7"/>
              <w:jc w:val="center"/>
              <w:rPr>
                <w:b/>
                <w:color w:val="FF0000"/>
                <w:highlight w:val="yellow"/>
              </w:rPr>
            </w:pPr>
            <w:r w:rsidRPr="0015060D">
              <w:rPr>
                <w:b/>
                <w:color w:val="000000"/>
              </w:rPr>
              <w:t>Наименование индикаторов достижения компетенции</w:t>
            </w:r>
          </w:p>
        </w:tc>
        <w:tc>
          <w:tcPr>
            <w:tcW w:w="2419" w:type="dxa"/>
          </w:tcPr>
          <w:p w14:paraId="718BE692" w14:textId="77777777" w:rsidR="00C66EA7" w:rsidRPr="0015060D" w:rsidRDefault="00C66EA7" w:rsidP="00804D0E">
            <w:pPr>
              <w:pStyle w:val="af7"/>
              <w:jc w:val="center"/>
              <w:rPr>
                <w:b/>
                <w:color w:val="FF0000"/>
                <w:highlight w:val="yellow"/>
              </w:rPr>
            </w:pPr>
            <w:r w:rsidRPr="0015060D">
              <w:rPr>
                <w:b/>
                <w:color w:val="000000"/>
              </w:rPr>
              <w:t xml:space="preserve">Результаты обучения ( умения и знания), соотнесенные с </w:t>
            </w:r>
            <w:r w:rsidRPr="0015060D">
              <w:rPr>
                <w:b/>
                <w:color w:val="000000"/>
              </w:rPr>
              <w:lastRenderedPageBreak/>
              <w:t>индикаторами достижения компетенции</w:t>
            </w:r>
          </w:p>
        </w:tc>
        <w:tc>
          <w:tcPr>
            <w:tcW w:w="2157" w:type="dxa"/>
          </w:tcPr>
          <w:p w14:paraId="1F196128" w14:textId="77777777" w:rsidR="00C66EA7" w:rsidRPr="0015060D" w:rsidRDefault="008B18B7" w:rsidP="00804D0E">
            <w:pPr>
              <w:pStyle w:val="af7"/>
              <w:jc w:val="center"/>
              <w:rPr>
                <w:b/>
                <w:color w:val="FF0000"/>
                <w:highlight w:val="yellow"/>
              </w:rPr>
            </w:pPr>
            <w:r w:rsidRPr="0015060D">
              <w:rPr>
                <w:b/>
                <w:color w:val="000000"/>
              </w:rPr>
              <w:lastRenderedPageBreak/>
              <w:t>Типовые контрольные задания</w:t>
            </w:r>
          </w:p>
        </w:tc>
      </w:tr>
      <w:tr w:rsidR="007058E4" w:rsidRPr="0015060D" w14:paraId="0A46DB7B" w14:textId="77777777" w:rsidTr="007058E4">
        <w:tc>
          <w:tcPr>
            <w:tcW w:w="2532" w:type="dxa"/>
          </w:tcPr>
          <w:p w14:paraId="385388D1" w14:textId="47437483" w:rsidR="00823276" w:rsidRPr="0015060D" w:rsidRDefault="00823276" w:rsidP="00860C74">
            <w:pPr>
              <w:tabs>
                <w:tab w:val="left" w:pos="540"/>
                <w:tab w:val="left" w:pos="709"/>
              </w:tabs>
              <w:spacing w:after="11" w:line="246" w:lineRule="auto"/>
              <w:ind w:leftChars="0" w:left="0" w:firstLineChars="0" w:firstLine="0"/>
              <w:jc w:val="both"/>
              <w:rPr>
                <w:b/>
                <w:strike/>
                <w:color w:val="000000"/>
                <w:lang w:val="ru-RU"/>
              </w:rPr>
            </w:pPr>
          </w:p>
          <w:p w14:paraId="77B48A3F" w14:textId="07745439" w:rsidR="00823276" w:rsidRPr="0015060D" w:rsidRDefault="00823276" w:rsidP="00860C74">
            <w:pPr>
              <w:tabs>
                <w:tab w:val="left" w:pos="540"/>
                <w:tab w:val="left" w:pos="709"/>
              </w:tabs>
              <w:spacing w:after="11" w:line="246" w:lineRule="auto"/>
              <w:ind w:left="-2" w:firstLineChars="0" w:firstLine="0"/>
              <w:jc w:val="both"/>
              <w:rPr>
                <w:color w:val="000000"/>
                <w:lang w:val="ru-RU"/>
              </w:rPr>
            </w:pPr>
            <w:r w:rsidRPr="0015060D">
              <w:rPr>
                <w:color w:val="000000"/>
                <w:lang w:val="ru-RU"/>
              </w:rPr>
              <w:t xml:space="preserve">Способность использовать современные информационные системы и математические методы для решения матемматических, естественнонаучных, социально-экономических задач предметной области </w:t>
            </w:r>
          </w:p>
          <w:p w14:paraId="6AEA5B94" w14:textId="1B3742F2" w:rsidR="00B10908" w:rsidRPr="0015060D" w:rsidRDefault="007058E4" w:rsidP="00B10908">
            <w:pPr>
              <w:pStyle w:val="af7"/>
              <w:jc w:val="center"/>
              <w:rPr>
                <w:b/>
                <w:color w:val="000000"/>
              </w:rPr>
            </w:pPr>
            <w:r w:rsidRPr="0015060D">
              <w:rPr>
                <w:color w:val="000000"/>
              </w:rPr>
              <w:t xml:space="preserve"> </w:t>
            </w:r>
            <w:r w:rsidRPr="0015060D">
              <w:rPr>
                <w:b/>
                <w:color w:val="000000"/>
              </w:rPr>
              <w:t>(ПКН-2)</w:t>
            </w:r>
          </w:p>
        </w:tc>
        <w:tc>
          <w:tcPr>
            <w:tcW w:w="2518" w:type="dxa"/>
          </w:tcPr>
          <w:p w14:paraId="285D5BF5" w14:textId="31B0B496" w:rsidR="00823276" w:rsidRPr="0015060D" w:rsidRDefault="00823276" w:rsidP="00823276">
            <w:pPr>
              <w:pStyle w:val="af4"/>
              <w:widowControl/>
              <w:autoSpaceDN/>
              <w:spacing w:after="200" w:line="276" w:lineRule="auto"/>
              <w:ind w:left="0" w:hanging="2"/>
              <w:rPr>
                <w:lang w:val="ru-RU"/>
              </w:rPr>
            </w:pPr>
            <w:r w:rsidRPr="0015060D">
              <w:t xml:space="preserve">1.Демонстрирует знание современных информационных систем на основе и с применением математических моделей и методов </w:t>
            </w:r>
            <w:r w:rsidR="00860C74" w:rsidRPr="0015060D">
              <w:rPr>
                <w:strike/>
                <w:lang w:val="ru-RU"/>
              </w:rPr>
              <w:t xml:space="preserve"> </w:t>
            </w:r>
          </w:p>
          <w:p w14:paraId="49E3C893" w14:textId="77777777" w:rsidR="007058E4" w:rsidRPr="0015060D" w:rsidRDefault="007058E4" w:rsidP="007058E4">
            <w:pPr>
              <w:pStyle w:val="af4"/>
              <w:widowControl/>
              <w:autoSpaceDN/>
              <w:spacing w:after="200" w:line="276" w:lineRule="auto"/>
              <w:ind w:left="0" w:hanging="2"/>
              <w:jc w:val="both"/>
              <w:rPr>
                <w:lang w:val="ru-RU"/>
              </w:rPr>
            </w:pPr>
          </w:p>
          <w:p w14:paraId="26B20B77" w14:textId="4FEFF750" w:rsidR="007058E4" w:rsidRPr="0015060D" w:rsidRDefault="007058E4" w:rsidP="00823276">
            <w:pPr>
              <w:widowControl/>
              <w:autoSpaceDN/>
              <w:spacing w:after="200" w:line="276" w:lineRule="auto"/>
              <w:ind w:leftChars="0" w:left="0" w:firstLineChars="0" w:firstLine="0"/>
              <w:jc w:val="both"/>
              <w:rPr>
                <w:lang w:val="ru-RU"/>
              </w:rPr>
            </w:pPr>
          </w:p>
          <w:p w14:paraId="43EFA515" w14:textId="722C9EB4" w:rsidR="00823276" w:rsidRDefault="00823276" w:rsidP="00823276">
            <w:pPr>
              <w:widowControl/>
              <w:autoSpaceDN/>
              <w:spacing w:after="200" w:line="276" w:lineRule="auto"/>
              <w:ind w:leftChars="0" w:left="0" w:firstLineChars="0" w:firstLine="0"/>
              <w:jc w:val="both"/>
              <w:rPr>
                <w:lang w:val="ru-RU"/>
              </w:rPr>
            </w:pPr>
          </w:p>
          <w:p w14:paraId="34D15089" w14:textId="6EB1D3F2" w:rsidR="0015060D" w:rsidRDefault="0015060D" w:rsidP="00823276">
            <w:pPr>
              <w:widowControl/>
              <w:autoSpaceDN/>
              <w:spacing w:after="200" w:line="276" w:lineRule="auto"/>
              <w:ind w:leftChars="0" w:left="0" w:firstLineChars="0" w:firstLine="0"/>
              <w:jc w:val="both"/>
              <w:rPr>
                <w:lang w:val="ru-RU"/>
              </w:rPr>
            </w:pPr>
          </w:p>
          <w:p w14:paraId="371CD4CA" w14:textId="77777777" w:rsidR="0015060D" w:rsidRPr="0015060D" w:rsidRDefault="0015060D" w:rsidP="00823276">
            <w:pPr>
              <w:widowControl/>
              <w:autoSpaceDN/>
              <w:spacing w:after="200" w:line="276" w:lineRule="auto"/>
              <w:ind w:leftChars="0" w:left="0" w:firstLineChars="0" w:firstLine="0"/>
              <w:jc w:val="both"/>
              <w:rPr>
                <w:lang w:val="ru-RU"/>
              </w:rPr>
            </w:pPr>
          </w:p>
          <w:p w14:paraId="1CE905F5" w14:textId="5CA31ADF" w:rsidR="007058E4" w:rsidRPr="0015060D" w:rsidRDefault="00823276" w:rsidP="00860C74">
            <w:pPr>
              <w:pStyle w:val="af4"/>
              <w:widowControl/>
              <w:autoSpaceDN/>
              <w:spacing w:after="200" w:line="276" w:lineRule="auto"/>
              <w:ind w:left="0" w:hanging="2"/>
              <w:jc w:val="both"/>
              <w:rPr>
                <w:strike/>
                <w:lang w:val="ru-RU"/>
              </w:rPr>
            </w:pPr>
            <w:r w:rsidRPr="0015060D">
              <w:t xml:space="preserve">2.Применяет </w:t>
            </w:r>
            <w:r w:rsidRPr="0015060D">
              <w:rPr>
                <w:lang w:val="ru-RU"/>
              </w:rPr>
              <w:t xml:space="preserve">полученные знания при решении математических, естественнонаучных, социально-экономических и профессиональных задач в междисциплинарном контексте </w:t>
            </w:r>
            <w:r w:rsidR="00860C74" w:rsidRPr="0015060D">
              <w:rPr>
                <w:strike/>
                <w:lang w:val="ru-RU"/>
              </w:rPr>
              <w:t xml:space="preserve"> </w:t>
            </w:r>
          </w:p>
          <w:p w14:paraId="349562B4" w14:textId="08BA803C" w:rsidR="00B10908" w:rsidRPr="0015060D" w:rsidRDefault="00B10908" w:rsidP="007058E4">
            <w:pPr>
              <w:spacing w:line="246" w:lineRule="auto"/>
              <w:ind w:left="0" w:right="4" w:hanging="2"/>
              <w:jc w:val="both"/>
              <w:rPr>
                <w:strike/>
                <w:color w:val="000000"/>
                <w:lang w:val="ru-RU"/>
              </w:rPr>
            </w:pPr>
          </w:p>
          <w:p w14:paraId="61F85853" w14:textId="77777777" w:rsidR="00B10908" w:rsidRPr="0015060D" w:rsidRDefault="00B10908" w:rsidP="00B10908">
            <w:pPr>
              <w:spacing w:line="246" w:lineRule="auto"/>
              <w:ind w:leftChars="0" w:left="0" w:right="4" w:firstLineChars="0" w:firstLine="0"/>
              <w:jc w:val="both"/>
              <w:rPr>
                <w:strike/>
                <w:color w:val="000000"/>
              </w:rPr>
            </w:pPr>
          </w:p>
          <w:p w14:paraId="0F614631" w14:textId="7178DD63" w:rsidR="00B10908" w:rsidRPr="0015060D" w:rsidRDefault="00B10908" w:rsidP="00B10908">
            <w:pPr>
              <w:spacing w:line="246" w:lineRule="auto"/>
              <w:ind w:left="0" w:right="4" w:hanging="2"/>
              <w:jc w:val="both"/>
              <w:rPr>
                <w:strike/>
                <w:color w:val="000000"/>
              </w:rPr>
            </w:pPr>
          </w:p>
          <w:p w14:paraId="44D21963" w14:textId="40CFC9E6" w:rsidR="00B10908" w:rsidRPr="0015060D" w:rsidRDefault="00B10908" w:rsidP="00B10908">
            <w:pPr>
              <w:spacing w:line="246" w:lineRule="auto"/>
              <w:ind w:left="0" w:right="4" w:hanging="2"/>
              <w:jc w:val="both"/>
              <w:rPr>
                <w:strike/>
                <w:color w:val="000000"/>
              </w:rPr>
            </w:pPr>
          </w:p>
          <w:p w14:paraId="7E814E13" w14:textId="7A3DCD6D" w:rsidR="00B10908" w:rsidRPr="0015060D" w:rsidRDefault="00B10908" w:rsidP="00B10908">
            <w:pPr>
              <w:spacing w:line="246" w:lineRule="auto"/>
              <w:ind w:left="0" w:right="4" w:hanging="2"/>
              <w:jc w:val="both"/>
              <w:rPr>
                <w:strike/>
                <w:color w:val="000000"/>
              </w:rPr>
            </w:pPr>
          </w:p>
          <w:p w14:paraId="2FFEB720" w14:textId="6F3B666E" w:rsidR="00B10908" w:rsidRPr="0015060D" w:rsidRDefault="00B10908" w:rsidP="00B10908">
            <w:pPr>
              <w:spacing w:line="246" w:lineRule="auto"/>
              <w:ind w:left="0" w:right="4" w:hanging="2"/>
              <w:jc w:val="both"/>
              <w:rPr>
                <w:strike/>
                <w:color w:val="000000"/>
              </w:rPr>
            </w:pPr>
          </w:p>
          <w:p w14:paraId="54D5770E" w14:textId="3E6DE4EC" w:rsidR="00B10908" w:rsidRPr="0015060D" w:rsidRDefault="00B10908" w:rsidP="00B10908">
            <w:pPr>
              <w:spacing w:line="246" w:lineRule="auto"/>
              <w:ind w:left="0" w:right="4" w:hanging="2"/>
              <w:jc w:val="both"/>
              <w:rPr>
                <w:strike/>
                <w:color w:val="000000"/>
              </w:rPr>
            </w:pPr>
          </w:p>
          <w:p w14:paraId="35DF37EA" w14:textId="58F80CEE" w:rsidR="00B10908" w:rsidRPr="0015060D" w:rsidRDefault="007058E4" w:rsidP="00B10908">
            <w:pPr>
              <w:spacing w:line="246" w:lineRule="auto"/>
              <w:ind w:left="0" w:right="4" w:hanging="2"/>
              <w:jc w:val="both"/>
              <w:rPr>
                <w:strike/>
                <w:color w:val="000000"/>
                <w:lang w:val="ru-RU"/>
              </w:rPr>
            </w:pPr>
            <w:r w:rsidRPr="0015060D">
              <w:rPr>
                <w:strike/>
                <w:color w:val="000000"/>
                <w:lang w:val="ru-RU"/>
              </w:rPr>
              <w:t xml:space="preserve"> </w:t>
            </w:r>
          </w:p>
          <w:p w14:paraId="2D0F53D2" w14:textId="62E3DFFB" w:rsidR="00B10908" w:rsidRPr="0015060D" w:rsidRDefault="00B10908" w:rsidP="00B10908">
            <w:pPr>
              <w:spacing w:line="246" w:lineRule="auto"/>
              <w:ind w:left="0" w:right="4" w:hanging="2"/>
              <w:jc w:val="both"/>
              <w:rPr>
                <w:strike/>
                <w:color w:val="000000"/>
              </w:rPr>
            </w:pPr>
          </w:p>
          <w:p w14:paraId="5B1492F9" w14:textId="6224D76B" w:rsidR="00B10908" w:rsidRPr="0015060D" w:rsidRDefault="00B10908" w:rsidP="00B10908">
            <w:pPr>
              <w:spacing w:line="246" w:lineRule="auto"/>
              <w:ind w:left="0" w:right="4" w:hanging="2"/>
              <w:jc w:val="both"/>
              <w:rPr>
                <w:strike/>
                <w:color w:val="000000"/>
              </w:rPr>
            </w:pPr>
          </w:p>
          <w:p w14:paraId="491136D6" w14:textId="75C98FE9" w:rsidR="00B10908" w:rsidRPr="0015060D" w:rsidRDefault="007058E4" w:rsidP="00B109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 w:line="240" w:lineRule="auto"/>
              <w:ind w:left="0" w:hanging="2"/>
              <w:rPr>
                <w:strike/>
                <w:color w:val="000000"/>
                <w:lang w:val="ru-RU"/>
              </w:rPr>
            </w:pPr>
            <w:r w:rsidRPr="0015060D">
              <w:rPr>
                <w:strike/>
                <w:color w:val="000000"/>
                <w:lang w:val="ru-RU"/>
              </w:rPr>
              <w:t xml:space="preserve"> </w:t>
            </w:r>
          </w:p>
        </w:tc>
        <w:tc>
          <w:tcPr>
            <w:tcW w:w="2419" w:type="dxa"/>
          </w:tcPr>
          <w:p w14:paraId="2DF0E94F" w14:textId="2063E01C" w:rsidR="007058E4" w:rsidRPr="0015060D" w:rsidRDefault="007058E4" w:rsidP="007058E4">
            <w:pPr>
              <w:widowControl/>
              <w:spacing w:after="200"/>
              <w:ind w:left="0" w:hanging="2"/>
              <w:rPr>
                <w:rFonts w:eastAsia="Calibri"/>
                <w:lang w:eastAsia="en-US"/>
              </w:rPr>
            </w:pPr>
            <w:r w:rsidRPr="0015060D">
              <w:rPr>
                <w:color w:val="000000"/>
                <w:lang w:val="ru-RU"/>
              </w:rPr>
              <w:t xml:space="preserve"> </w:t>
            </w:r>
            <w:r w:rsidRPr="0015060D">
              <w:rPr>
                <w:rFonts w:eastAsia="Calibri"/>
                <w:bCs/>
                <w:lang w:eastAsia="en-US"/>
              </w:rPr>
              <w:t xml:space="preserve">Знание </w:t>
            </w:r>
            <w:r w:rsidRPr="0015060D">
              <w:rPr>
                <w:rFonts w:eastAsia="Calibri"/>
                <w:lang w:eastAsia="en-US"/>
              </w:rPr>
              <w:t>математических методов, применяемых в менеджменте.</w:t>
            </w:r>
          </w:p>
          <w:p w14:paraId="35EB0693" w14:textId="77777777" w:rsidR="007058E4" w:rsidRPr="0015060D" w:rsidRDefault="007058E4" w:rsidP="007058E4">
            <w:pPr>
              <w:tabs>
                <w:tab w:val="left" w:pos="540"/>
                <w:tab w:val="left" w:pos="709"/>
              </w:tabs>
              <w:spacing w:after="57"/>
              <w:ind w:left="0" w:hanging="2"/>
              <w:rPr>
                <w:rFonts w:eastAsia="Calibri"/>
                <w:bCs/>
                <w:lang w:eastAsia="en-US"/>
              </w:rPr>
            </w:pPr>
          </w:p>
          <w:p w14:paraId="7191E2A4" w14:textId="77777777" w:rsidR="007058E4" w:rsidRPr="0015060D" w:rsidRDefault="007058E4" w:rsidP="007058E4">
            <w:pPr>
              <w:tabs>
                <w:tab w:val="left" w:pos="540"/>
                <w:tab w:val="left" w:pos="709"/>
              </w:tabs>
              <w:spacing w:after="57"/>
              <w:ind w:left="0" w:hanging="2"/>
              <w:rPr>
                <w:rFonts w:eastAsia="Calibri"/>
                <w:bCs/>
                <w:lang w:eastAsia="en-US"/>
              </w:rPr>
            </w:pPr>
          </w:p>
          <w:p w14:paraId="4DD2D6EB" w14:textId="77777777" w:rsidR="007058E4" w:rsidRPr="0015060D" w:rsidRDefault="007058E4" w:rsidP="007058E4">
            <w:pPr>
              <w:tabs>
                <w:tab w:val="left" w:pos="540"/>
                <w:tab w:val="left" w:pos="709"/>
              </w:tabs>
              <w:spacing w:after="57"/>
              <w:ind w:left="0" w:hanging="2"/>
              <w:rPr>
                <w:rFonts w:eastAsia="Calibri"/>
                <w:bCs/>
                <w:lang w:eastAsia="en-US"/>
              </w:rPr>
            </w:pPr>
          </w:p>
          <w:p w14:paraId="0E3341D6" w14:textId="7CA129F0" w:rsidR="007058E4" w:rsidRPr="0015060D" w:rsidRDefault="007058E4" w:rsidP="007058E4">
            <w:pPr>
              <w:tabs>
                <w:tab w:val="left" w:pos="540"/>
                <w:tab w:val="left" w:pos="709"/>
              </w:tabs>
              <w:spacing w:after="57"/>
              <w:ind w:left="0" w:hanging="2"/>
              <w:rPr>
                <w:color w:val="000000"/>
                <w:lang w:val="ru-RU"/>
              </w:rPr>
            </w:pPr>
            <w:r w:rsidRPr="0015060D">
              <w:rPr>
                <w:rFonts w:eastAsia="Calibri"/>
                <w:bCs/>
                <w:lang w:eastAsia="en-US"/>
              </w:rPr>
              <w:t>Умение</w:t>
            </w:r>
            <w:r w:rsidRPr="0015060D">
              <w:rPr>
                <w:rFonts w:eastAsia="Calibri"/>
                <w:b/>
                <w:bCs/>
                <w:i/>
                <w:lang w:eastAsia="en-US"/>
              </w:rPr>
              <w:t xml:space="preserve"> </w:t>
            </w:r>
            <w:r w:rsidRPr="0015060D">
              <w:rPr>
                <w:rFonts w:eastAsia="Calibri"/>
                <w:lang w:eastAsia="en-US"/>
              </w:rPr>
              <w:t>использовать математические методы, применяемые в менеджменте</w:t>
            </w:r>
            <w:r w:rsidRPr="0015060D">
              <w:rPr>
                <w:rFonts w:eastAsia="Calibri"/>
                <w:lang w:val="ru-RU" w:eastAsia="en-US"/>
              </w:rPr>
              <w:t>.</w:t>
            </w:r>
          </w:p>
          <w:p w14:paraId="5F7162D1" w14:textId="77777777" w:rsidR="007058E4" w:rsidRPr="0015060D" w:rsidRDefault="007058E4" w:rsidP="007058E4">
            <w:pPr>
              <w:spacing w:after="160"/>
              <w:ind w:left="0" w:hanging="2"/>
              <w:jc w:val="both"/>
            </w:pPr>
          </w:p>
          <w:p w14:paraId="42550F61" w14:textId="5427AA9D" w:rsidR="00823276" w:rsidRPr="0015060D" w:rsidRDefault="00823276" w:rsidP="00823276">
            <w:pPr>
              <w:widowControl/>
              <w:spacing w:after="200"/>
              <w:ind w:leftChars="0" w:left="0" w:firstLineChars="0" w:firstLine="0"/>
              <w:rPr>
                <w:rFonts w:eastAsia="Calibri"/>
                <w:bCs/>
                <w:lang w:eastAsia="en-US"/>
              </w:rPr>
            </w:pPr>
          </w:p>
          <w:p w14:paraId="1BE8CEFC" w14:textId="30405469" w:rsidR="007058E4" w:rsidRDefault="007058E4" w:rsidP="007058E4">
            <w:pPr>
              <w:widowControl/>
              <w:spacing w:after="200"/>
              <w:ind w:left="0" w:hanging="2"/>
              <w:rPr>
                <w:rFonts w:eastAsia="Calibri"/>
                <w:lang w:eastAsia="en-US"/>
              </w:rPr>
            </w:pPr>
            <w:r w:rsidRPr="0015060D">
              <w:rPr>
                <w:rFonts w:eastAsia="Calibri"/>
                <w:bCs/>
                <w:lang w:eastAsia="en-US"/>
              </w:rPr>
              <w:t>Зна</w:t>
            </w:r>
            <w:r w:rsidRPr="0015060D">
              <w:rPr>
                <w:rFonts w:eastAsia="Calibri"/>
                <w:bCs/>
                <w:lang w:val="ru-RU" w:eastAsia="en-US"/>
              </w:rPr>
              <w:t>ние</w:t>
            </w:r>
            <w:r w:rsidRPr="0015060D">
              <w:rPr>
                <w:rFonts w:eastAsia="Calibri"/>
                <w:bCs/>
                <w:lang w:eastAsia="en-US"/>
              </w:rPr>
              <w:t xml:space="preserve"> </w:t>
            </w:r>
            <w:r w:rsidRPr="0015060D">
              <w:rPr>
                <w:rFonts w:eastAsia="Calibri"/>
                <w:lang w:eastAsia="en-US"/>
              </w:rPr>
              <w:t>математических методов и моделей для обоснования принятия управленческих решений.</w:t>
            </w:r>
          </w:p>
          <w:p w14:paraId="2EF31C28" w14:textId="77777777" w:rsidR="0015060D" w:rsidRPr="0015060D" w:rsidRDefault="0015060D" w:rsidP="007058E4">
            <w:pPr>
              <w:widowControl/>
              <w:spacing w:after="200"/>
              <w:ind w:left="0" w:hanging="2"/>
              <w:rPr>
                <w:rFonts w:eastAsia="Calibri"/>
                <w:lang w:eastAsia="en-US"/>
              </w:rPr>
            </w:pPr>
          </w:p>
          <w:p w14:paraId="4D5951F8" w14:textId="1B4040A6" w:rsidR="007058E4" w:rsidRPr="0015060D" w:rsidRDefault="007058E4" w:rsidP="0070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 w:line="240" w:lineRule="auto"/>
              <w:ind w:left="0" w:hanging="2"/>
              <w:rPr>
                <w:rFonts w:eastAsia="Calibri"/>
                <w:lang w:val="ru-RU" w:eastAsia="en-US"/>
              </w:rPr>
            </w:pPr>
            <w:r w:rsidRPr="0015060D">
              <w:rPr>
                <w:rFonts w:eastAsia="Calibri"/>
                <w:bCs/>
                <w:lang w:eastAsia="en-US"/>
              </w:rPr>
              <w:t>Умение</w:t>
            </w:r>
            <w:r w:rsidRPr="0015060D">
              <w:rPr>
                <w:rFonts w:eastAsia="Calibri"/>
                <w:b/>
                <w:bCs/>
                <w:i/>
                <w:lang w:eastAsia="en-US"/>
              </w:rPr>
              <w:t xml:space="preserve"> </w:t>
            </w:r>
            <w:r w:rsidRPr="0015060D">
              <w:rPr>
                <w:rFonts w:eastAsia="Calibri"/>
                <w:lang w:eastAsia="en-US"/>
              </w:rPr>
              <w:t>использовать математические методы и модели для обоснования принятия управленческих решений</w:t>
            </w:r>
            <w:r w:rsidRPr="0015060D">
              <w:rPr>
                <w:rFonts w:eastAsia="Calibri"/>
                <w:lang w:val="ru-RU" w:eastAsia="en-US"/>
              </w:rPr>
              <w:t>.</w:t>
            </w:r>
          </w:p>
          <w:p w14:paraId="76AA6850" w14:textId="77777777" w:rsidR="007058E4" w:rsidRPr="0015060D" w:rsidRDefault="007058E4" w:rsidP="0070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 w:line="240" w:lineRule="auto"/>
              <w:ind w:left="0" w:hanging="2"/>
              <w:rPr>
                <w:rFonts w:eastAsia="Calibri"/>
                <w:lang w:val="ru-RU" w:eastAsia="en-US"/>
              </w:rPr>
            </w:pPr>
          </w:p>
          <w:p w14:paraId="0270C15F" w14:textId="107E6A87" w:rsidR="007058E4" w:rsidRPr="0015060D" w:rsidRDefault="007058E4" w:rsidP="0070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 w:line="240" w:lineRule="auto"/>
              <w:ind w:left="0" w:hanging="2"/>
              <w:rPr>
                <w:rFonts w:eastAsia="Calibri"/>
                <w:lang w:val="ru-RU" w:eastAsia="en-US"/>
              </w:rPr>
            </w:pPr>
          </w:p>
          <w:p w14:paraId="5CC96474" w14:textId="52004181" w:rsidR="007058E4" w:rsidRPr="0015060D" w:rsidRDefault="007058E4" w:rsidP="0070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 w:line="240" w:lineRule="auto"/>
              <w:ind w:left="0" w:hanging="2"/>
              <w:rPr>
                <w:rFonts w:eastAsia="Calibri"/>
                <w:lang w:val="ru-RU" w:eastAsia="en-US"/>
              </w:rPr>
            </w:pPr>
          </w:p>
          <w:p w14:paraId="6EDDDF7B" w14:textId="77777777" w:rsidR="007058E4" w:rsidRPr="0015060D" w:rsidRDefault="007058E4" w:rsidP="0070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 w:line="240" w:lineRule="auto"/>
              <w:ind w:left="0" w:hanging="2"/>
              <w:rPr>
                <w:rFonts w:eastAsia="Calibri"/>
                <w:lang w:val="ru-RU" w:eastAsia="en-US"/>
              </w:rPr>
            </w:pPr>
          </w:p>
          <w:p w14:paraId="3AB71A2D" w14:textId="77777777" w:rsidR="007058E4" w:rsidRPr="0015060D" w:rsidRDefault="007058E4" w:rsidP="0070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 w:line="240" w:lineRule="auto"/>
              <w:ind w:left="0" w:hanging="2"/>
              <w:rPr>
                <w:rFonts w:eastAsia="Calibri"/>
                <w:lang w:val="ru-RU" w:eastAsia="en-US"/>
              </w:rPr>
            </w:pPr>
          </w:p>
          <w:p w14:paraId="54A6A79A" w14:textId="55961C3A" w:rsidR="00B10908" w:rsidRPr="0015060D" w:rsidRDefault="00860C74" w:rsidP="007058E4">
            <w:pPr>
              <w:widowControl/>
              <w:tabs>
                <w:tab w:val="left" w:pos="540"/>
                <w:tab w:val="left" w:pos="709"/>
              </w:tabs>
              <w:autoSpaceDN/>
              <w:spacing w:after="11" w:line="246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strike/>
                <w:color w:val="000000"/>
                <w:lang w:val="ru-RU"/>
              </w:rPr>
            </w:pPr>
            <w:r w:rsidRPr="0015060D">
              <w:rPr>
                <w:bCs/>
                <w:strike/>
                <w:lang w:val="ru-RU"/>
              </w:rPr>
              <w:t xml:space="preserve"> </w:t>
            </w:r>
          </w:p>
          <w:p w14:paraId="21AE78D7" w14:textId="53263B95" w:rsidR="00B10908" w:rsidRPr="0015060D" w:rsidRDefault="007058E4" w:rsidP="007058E4">
            <w:pPr>
              <w:spacing w:line="240" w:lineRule="auto"/>
              <w:ind w:leftChars="0" w:left="0" w:firstLineChars="0" w:firstLine="0"/>
              <w:rPr>
                <w:color w:val="000000"/>
              </w:rPr>
            </w:pPr>
            <w:r w:rsidRPr="0015060D">
              <w:rPr>
                <w:color w:val="000000"/>
                <w:lang w:val="ru-RU"/>
              </w:rPr>
              <w:t xml:space="preserve">  </w:t>
            </w:r>
          </w:p>
          <w:p w14:paraId="2214A98D" w14:textId="27BD00D3" w:rsidR="00B10908" w:rsidRPr="0015060D" w:rsidRDefault="00B10908" w:rsidP="00B10908">
            <w:pPr>
              <w:spacing w:line="240" w:lineRule="auto"/>
              <w:ind w:leftChars="0" w:left="0" w:firstLineChars="0" w:firstLine="0"/>
              <w:rPr>
                <w:color w:val="000000"/>
              </w:rPr>
            </w:pPr>
          </w:p>
        </w:tc>
        <w:tc>
          <w:tcPr>
            <w:tcW w:w="2157" w:type="dxa"/>
          </w:tcPr>
          <w:p w14:paraId="0DB9391A" w14:textId="313EF9A0" w:rsidR="00B10908" w:rsidRPr="0015060D" w:rsidRDefault="007058E4" w:rsidP="00B10908">
            <w:pPr>
              <w:spacing w:line="240" w:lineRule="auto"/>
              <w:ind w:leftChars="0" w:left="0" w:firstLineChars="0" w:firstLine="0"/>
              <w:rPr>
                <w:i/>
                <w:color w:val="FF0000"/>
                <w:lang w:val="ru-RU"/>
              </w:rPr>
            </w:pPr>
            <w:r w:rsidRPr="0015060D">
              <w:rPr>
                <w:i/>
                <w:lang w:val="ru-RU"/>
              </w:rPr>
              <w:t>Придумайте 10</w:t>
            </w:r>
            <w:r w:rsidR="00B10908" w:rsidRPr="0015060D">
              <w:rPr>
                <w:i/>
                <w:lang w:val="ru-RU"/>
              </w:rPr>
              <w:t xml:space="preserve"> вопросов по теме «</w:t>
            </w:r>
            <w:r w:rsidRPr="0015060D">
              <w:rPr>
                <w:i/>
                <w:lang w:val="ru-RU"/>
              </w:rPr>
              <w:t>Математические методы в различных науках</w:t>
            </w:r>
            <w:r w:rsidR="00B10908" w:rsidRPr="0015060D">
              <w:rPr>
                <w:i/>
                <w:lang w:val="ru-RU"/>
              </w:rPr>
              <w:t>» и задайте их своим одногруппникам</w:t>
            </w:r>
          </w:p>
          <w:p w14:paraId="15D05ABD" w14:textId="77777777" w:rsidR="00B10908" w:rsidRPr="0015060D" w:rsidRDefault="00B10908" w:rsidP="00B10908">
            <w:pPr>
              <w:spacing w:line="240" w:lineRule="auto"/>
              <w:ind w:leftChars="0" w:left="0" w:firstLineChars="0" w:firstLine="0"/>
              <w:rPr>
                <w:i/>
                <w:color w:val="000000"/>
              </w:rPr>
            </w:pPr>
          </w:p>
          <w:p w14:paraId="7FADBC77" w14:textId="0369AB09" w:rsidR="00B10908" w:rsidRPr="0015060D" w:rsidRDefault="00B10908" w:rsidP="00B10908">
            <w:pPr>
              <w:spacing w:line="240" w:lineRule="auto"/>
              <w:ind w:leftChars="0" w:left="0" w:firstLineChars="0" w:firstLine="0"/>
              <w:rPr>
                <w:i/>
                <w:color w:val="000000"/>
                <w:lang w:val="ru-RU"/>
              </w:rPr>
            </w:pPr>
            <w:r w:rsidRPr="0015060D">
              <w:rPr>
                <w:i/>
                <w:color w:val="000000"/>
              </w:rPr>
              <w:t xml:space="preserve">Примите участие в дискуссии </w:t>
            </w:r>
            <w:r w:rsidRPr="0015060D">
              <w:rPr>
                <w:i/>
                <w:color w:val="000000"/>
                <w:lang w:val="ru-RU"/>
              </w:rPr>
              <w:t xml:space="preserve"> </w:t>
            </w:r>
            <w:r w:rsidRPr="0015060D">
              <w:rPr>
                <w:i/>
                <w:color w:val="000000"/>
              </w:rPr>
              <w:t xml:space="preserve"> на тему: </w:t>
            </w:r>
            <w:r w:rsidRPr="0015060D">
              <w:rPr>
                <w:i/>
                <w:color w:val="000000"/>
                <w:lang w:val="ru-RU"/>
              </w:rPr>
              <w:t xml:space="preserve"> «</w:t>
            </w:r>
            <w:r w:rsidR="004C4296" w:rsidRPr="0015060D">
              <w:rPr>
                <w:i/>
                <w:color w:val="000000"/>
                <w:lang w:val="ru-RU"/>
              </w:rPr>
              <w:t xml:space="preserve">Типы </w:t>
            </w:r>
            <w:r w:rsidR="007058E4" w:rsidRPr="0015060D">
              <w:rPr>
                <w:i/>
                <w:color w:val="000000"/>
                <w:lang w:val="ru-RU"/>
              </w:rPr>
              <w:t>математических методов</w:t>
            </w:r>
            <w:r w:rsidRPr="0015060D">
              <w:rPr>
                <w:i/>
                <w:color w:val="000000"/>
                <w:lang w:val="ru-RU"/>
              </w:rPr>
              <w:t xml:space="preserve">». </w:t>
            </w:r>
          </w:p>
          <w:p w14:paraId="472419A4" w14:textId="77777777" w:rsidR="00B10908" w:rsidRPr="0015060D" w:rsidRDefault="00B10908" w:rsidP="00B10908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  <w:p w14:paraId="4EF87E85" w14:textId="77777777" w:rsidR="00B10908" w:rsidRPr="0015060D" w:rsidRDefault="00B10908" w:rsidP="00B10908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  <w:p w14:paraId="2E1A9B45" w14:textId="272C182A" w:rsidR="00B10908" w:rsidRPr="0015060D" w:rsidRDefault="00B10908" w:rsidP="00B10908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  <w:p w14:paraId="61A7D959" w14:textId="3598E0CB" w:rsidR="004C4296" w:rsidRPr="0015060D" w:rsidRDefault="004C4296" w:rsidP="00B10908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  <w:p w14:paraId="4DC36F92" w14:textId="3F259FD0" w:rsidR="00B10908" w:rsidRPr="0015060D" w:rsidRDefault="00B10908" w:rsidP="00B10908">
            <w:pPr>
              <w:spacing w:line="240" w:lineRule="auto"/>
              <w:ind w:leftChars="0" w:left="0" w:firstLineChars="0" w:firstLine="0"/>
              <w:rPr>
                <w:i/>
                <w:color w:val="000000"/>
                <w:lang w:val="ru-RU"/>
              </w:rPr>
            </w:pPr>
            <w:r w:rsidRPr="0015060D">
              <w:rPr>
                <w:i/>
                <w:color w:val="000000"/>
                <w:lang w:val="ru-RU"/>
              </w:rPr>
              <w:t>Подготовьте и представьте презентацию на тему: «</w:t>
            </w:r>
            <w:r w:rsidR="004C4296" w:rsidRPr="0015060D">
              <w:rPr>
                <w:i/>
                <w:color w:val="000000"/>
                <w:lang w:val="ru-RU"/>
              </w:rPr>
              <w:t>Виды определений</w:t>
            </w:r>
            <w:r w:rsidRPr="0015060D">
              <w:rPr>
                <w:i/>
                <w:color w:val="000000"/>
                <w:lang w:val="ru-RU"/>
              </w:rPr>
              <w:t>»</w:t>
            </w:r>
          </w:p>
          <w:p w14:paraId="5D9C1525" w14:textId="77777777" w:rsidR="00B10908" w:rsidRPr="0015060D" w:rsidRDefault="00B10908" w:rsidP="00B10908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  <w:p w14:paraId="71EF64ED" w14:textId="77777777" w:rsidR="004C4296" w:rsidRPr="0015060D" w:rsidRDefault="004C4296" w:rsidP="00B10908">
            <w:pPr>
              <w:spacing w:line="240" w:lineRule="auto"/>
              <w:ind w:leftChars="0" w:left="0" w:firstLineChars="0" w:firstLine="0"/>
              <w:rPr>
                <w:i/>
                <w:color w:val="000000"/>
                <w:lang w:val="ru-RU"/>
              </w:rPr>
            </w:pPr>
          </w:p>
          <w:p w14:paraId="75770D83" w14:textId="77777777" w:rsidR="004C4296" w:rsidRPr="0015060D" w:rsidRDefault="004C4296" w:rsidP="00B10908">
            <w:pPr>
              <w:spacing w:line="240" w:lineRule="auto"/>
              <w:ind w:leftChars="0" w:left="0" w:firstLineChars="0" w:firstLine="0"/>
              <w:rPr>
                <w:i/>
                <w:color w:val="000000"/>
                <w:lang w:val="ru-RU"/>
              </w:rPr>
            </w:pPr>
          </w:p>
          <w:p w14:paraId="689FE899" w14:textId="77777777" w:rsidR="004C4296" w:rsidRPr="0015060D" w:rsidRDefault="004C4296" w:rsidP="00B10908">
            <w:pPr>
              <w:spacing w:line="240" w:lineRule="auto"/>
              <w:ind w:leftChars="0" w:left="0" w:firstLineChars="0" w:firstLine="0"/>
              <w:rPr>
                <w:i/>
                <w:color w:val="000000"/>
                <w:lang w:val="ru-RU"/>
              </w:rPr>
            </w:pPr>
          </w:p>
          <w:p w14:paraId="47E415DE" w14:textId="12B3D823" w:rsidR="00B10908" w:rsidRPr="0015060D" w:rsidRDefault="00B10908" w:rsidP="00B10908">
            <w:pPr>
              <w:spacing w:line="240" w:lineRule="auto"/>
              <w:ind w:leftChars="0" w:left="0" w:firstLineChars="0" w:firstLine="0"/>
              <w:rPr>
                <w:color w:val="FF0000"/>
                <w:lang w:val="ru-RU"/>
              </w:rPr>
            </w:pPr>
            <w:r w:rsidRPr="0015060D">
              <w:rPr>
                <w:i/>
                <w:color w:val="000000"/>
              </w:rPr>
              <w:t xml:space="preserve">Примите участие в дискуссии </w:t>
            </w:r>
            <w:r w:rsidRPr="0015060D">
              <w:rPr>
                <w:i/>
                <w:color w:val="000000"/>
                <w:lang w:val="ru-RU"/>
              </w:rPr>
              <w:t xml:space="preserve"> </w:t>
            </w:r>
            <w:r w:rsidRPr="0015060D">
              <w:rPr>
                <w:i/>
                <w:color w:val="000000"/>
              </w:rPr>
              <w:t xml:space="preserve"> на тему: </w:t>
            </w:r>
            <w:r w:rsidRPr="0015060D">
              <w:rPr>
                <w:i/>
                <w:color w:val="000000"/>
                <w:lang w:val="ru-RU"/>
              </w:rPr>
              <w:t xml:space="preserve"> «</w:t>
            </w:r>
            <w:r w:rsidR="004C4296" w:rsidRPr="0015060D">
              <w:rPr>
                <w:i/>
                <w:color w:val="000000"/>
                <w:lang w:val="ru-RU"/>
              </w:rPr>
              <w:t>Что такое лингвистическая модель</w:t>
            </w:r>
            <w:r w:rsidR="007058E4" w:rsidRPr="0015060D">
              <w:rPr>
                <w:i/>
                <w:color w:val="000000"/>
                <w:lang w:val="ru-RU"/>
              </w:rPr>
              <w:t xml:space="preserve"> в математической лингвистике</w:t>
            </w:r>
            <w:r w:rsidR="004C4296" w:rsidRPr="0015060D">
              <w:rPr>
                <w:i/>
                <w:color w:val="000000"/>
                <w:lang w:val="ru-RU"/>
              </w:rPr>
              <w:t>?</w:t>
            </w:r>
            <w:r w:rsidRPr="0015060D">
              <w:rPr>
                <w:i/>
                <w:color w:val="000000"/>
                <w:lang w:val="ru-RU"/>
              </w:rPr>
              <w:t>»</w:t>
            </w:r>
          </w:p>
          <w:p w14:paraId="1427AEEE" w14:textId="77777777" w:rsidR="00B10908" w:rsidRPr="0015060D" w:rsidRDefault="00B10908" w:rsidP="00B10908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  <w:p w14:paraId="516EACAA" w14:textId="77777777" w:rsidR="00B10908" w:rsidRPr="0015060D" w:rsidRDefault="00B10908" w:rsidP="00B10908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  <w:p w14:paraId="1DE2C52F" w14:textId="77777777" w:rsidR="00B10908" w:rsidRPr="0015060D" w:rsidRDefault="00B10908" w:rsidP="00B10908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  <w:p w14:paraId="1FB3643C" w14:textId="77777777" w:rsidR="00B10908" w:rsidRPr="0015060D" w:rsidRDefault="00B10908" w:rsidP="00B10908">
            <w:pPr>
              <w:spacing w:line="240" w:lineRule="auto"/>
              <w:ind w:leftChars="0" w:left="0" w:firstLineChars="0" w:firstLine="0"/>
              <w:rPr>
                <w:color w:val="000000"/>
                <w:lang w:val="ru-RU"/>
              </w:rPr>
            </w:pPr>
          </w:p>
          <w:p w14:paraId="1526BDAA" w14:textId="6231D1F2" w:rsidR="00B10908" w:rsidRPr="0015060D" w:rsidRDefault="004C4296" w:rsidP="00860C74">
            <w:pPr>
              <w:spacing w:line="240" w:lineRule="auto"/>
              <w:ind w:leftChars="0" w:left="0" w:firstLineChars="0" w:firstLine="0"/>
              <w:rPr>
                <w:i/>
                <w:color w:val="000000"/>
                <w:lang w:val="ru-RU"/>
              </w:rPr>
            </w:pPr>
            <w:r w:rsidRPr="0015060D">
              <w:rPr>
                <w:i/>
                <w:color w:val="000000"/>
                <w:lang w:val="ru-RU"/>
              </w:rPr>
              <w:t xml:space="preserve"> </w:t>
            </w:r>
            <w:r w:rsidR="00860C74" w:rsidRPr="0015060D">
              <w:rPr>
                <w:i/>
                <w:strike/>
                <w:color w:val="000000"/>
                <w:lang w:val="ru-RU"/>
              </w:rPr>
              <w:t xml:space="preserve"> </w:t>
            </w:r>
          </w:p>
        </w:tc>
      </w:tr>
      <w:tr w:rsidR="00ED7D6D" w:rsidRPr="0015060D" w14:paraId="4B879B6B" w14:textId="77777777" w:rsidTr="007058E4">
        <w:tc>
          <w:tcPr>
            <w:tcW w:w="2532" w:type="dxa"/>
          </w:tcPr>
          <w:p w14:paraId="4544FCD4" w14:textId="724478F6" w:rsidR="00ED7D6D" w:rsidRPr="0015060D" w:rsidRDefault="005A7AD3" w:rsidP="00ED7D6D">
            <w:pPr>
              <w:spacing w:after="160"/>
              <w:ind w:leftChars="0" w:left="0" w:firstLineChars="0"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Способность самостоятельно </w:t>
            </w:r>
            <w:r w:rsidR="00ED7D6D" w:rsidRPr="0015060D">
              <w:t xml:space="preserve">разрабатывать прикладные средства лингвистического анализа с </w:t>
            </w:r>
            <w:r w:rsidR="00ED7D6D" w:rsidRPr="0015060D">
              <w:lastRenderedPageBreak/>
              <w:t>использованием методов машинного обучения, в том числе методов глyбокого обучения</w:t>
            </w:r>
            <w:r w:rsidR="0015060D">
              <w:rPr>
                <w:lang w:val="ru-RU"/>
              </w:rPr>
              <w:t xml:space="preserve"> </w:t>
            </w:r>
          </w:p>
          <w:p w14:paraId="5DA20254" w14:textId="53A8BFF4" w:rsidR="00ED7D6D" w:rsidRPr="0015060D" w:rsidRDefault="00ED7D6D" w:rsidP="00ED7D6D">
            <w:pPr>
              <w:spacing w:after="160"/>
              <w:ind w:leftChars="0" w:left="0" w:firstLineChars="0" w:firstLine="0"/>
              <w:jc w:val="center"/>
              <w:rPr>
                <w:b/>
                <w:strike/>
                <w:color w:val="000000"/>
                <w:highlight w:val="yellow"/>
                <w:lang w:val="ru-RU"/>
              </w:rPr>
            </w:pPr>
            <w:r w:rsidRPr="0015060D">
              <w:rPr>
                <w:b/>
                <w:lang w:val="ru-RU"/>
              </w:rPr>
              <w:t>(ПК-4)</w:t>
            </w:r>
          </w:p>
        </w:tc>
        <w:tc>
          <w:tcPr>
            <w:tcW w:w="2518" w:type="dxa"/>
          </w:tcPr>
          <w:p w14:paraId="7E2353EA" w14:textId="77777777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  <w:r w:rsidRPr="0015060D">
              <w:lastRenderedPageBreak/>
              <w:t>1.</w:t>
            </w:r>
            <w:r w:rsidRPr="0015060D">
              <w:rPr>
                <w:lang w:val="ru-RU"/>
              </w:rPr>
              <w:t>Д</w:t>
            </w:r>
            <w:r w:rsidRPr="0015060D">
              <w:t xml:space="preserve">емонстрирует знание актуaльных методов лингвистического анализа с использованием </w:t>
            </w:r>
            <w:r w:rsidRPr="0015060D">
              <w:lastRenderedPageBreak/>
              <w:t xml:space="preserve">методов машинного обучения. </w:t>
            </w:r>
          </w:p>
          <w:p w14:paraId="2C572F72" w14:textId="77777777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27C3F092" w14:textId="77777777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22F0E7CF" w14:textId="24F93E39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08D4E395" w14:textId="43475B53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238756AC" w14:textId="74383825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2BCEEA85" w14:textId="77777777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0EF9B0B7" w14:textId="1FA81DE6" w:rsidR="00ED7D6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0F8FBA54" w14:textId="77777777" w:rsidR="0015060D" w:rsidRPr="0015060D" w:rsidRDefault="0015060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1BFD1F05" w14:textId="413C007F" w:rsidR="00ED7D6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35EBEBA4" w14:textId="77777777" w:rsidR="0015060D" w:rsidRPr="0015060D" w:rsidRDefault="0015060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589BC1AE" w14:textId="77777777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  <w:r w:rsidRPr="0015060D">
              <w:t xml:space="preserve">2. Владеет современными методами и инструментами машинного обучения для создания и обучения прикладных лингвистических моделей. </w:t>
            </w:r>
          </w:p>
          <w:p w14:paraId="6A621942" w14:textId="77777777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506FEC24" w14:textId="77777777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70C301E2" w14:textId="77777777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042C2F05" w14:textId="77777777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2E14864B" w14:textId="647AD74F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57A2E16B" w14:textId="5C36A928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38044C6F" w14:textId="37BC98A3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59387AC8" w14:textId="4BF44C8D" w:rsidR="00ED7D6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76298A52" w14:textId="77777777" w:rsidR="0015060D" w:rsidRPr="0015060D" w:rsidRDefault="0015060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5FEFF132" w14:textId="77777777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</w:pPr>
          </w:p>
          <w:p w14:paraId="6470BCEB" w14:textId="77777777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  <w:rPr>
                <w:strike/>
                <w:highlight w:val="yellow"/>
                <w:lang w:val="ru-RU"/>
              </w:rPr>
            </w:pPr>
            <w:r w:rsidRPr="0015060D">
              <w:t>3. Владеет современными методиками и инструментами глубокого обучения для создания и обучения прикладных лингвистических моделей.</w:t>
            </w:r>
          </w:p>
          <w:p w14:paraId="540C5CC2" w14:textId="77777777" w:rsidR="00ED7D6D" w:rsidRPr="0015060D" w:rsidRDefault="00ED7D6D" w:rsidP="00ED7D6D">
            <w:pPr>
              <w:spacing w:after="15" w:line="246" w:lineRule="auto"/>
              <w:ind w:left="0" w:right="4" w:hanging="2"/>
              <w:jc w:val="both"/>
              <w:rPr>
                <w:strike/>
                <w:highlight w:val="yellow"/>
              </w:rPr>
            </w:pPr>
          </w:p>
          <w:p w14:paraId="794F7310" w14:textId="77777777" w:rsidR="00ED7D6D" w:rsidRPr="0015060D" w:rsidRDefault="00ED7D6D" w:rsidP="00ED7D6D">
            <w:pPr>
              <w:spacing w:after="15" w:line="246" w:lineRule="auto"/>
              <w:ind w:left="0" w:right="4" w:hanging="2"/>
              <w:jc w:val="both"/>
              <w:rPr>
                <w:strike/>
                <w:highlight w:val="yellow"/>
              </w:rPr>
            </w:pPr>
          </w:p>
          <w:p w14:paraId="77FE1EED" w14:textId="77777777" w:rsidR="00ED7D6D" w:rsidRPr="0015060D" w:rsidRDefault="00ED7D6D" w:rsidP="00ED7D6D">
            <w:pPr>
              <w:spacing w:after="15" w:line="246" w:lineRule="auto"/>
              <w:ind w:left="0" w:right="4" w:hanging="2"/>
              <w:jc w:val="both"/>
              <w:rPr>
                <w:strike/>
                <w:highlight w:val="yellow"/>
              </w:rPr>
            </w:pPr>
          </w:p>
          <w:p w14:paraId="6AF55C83" w14:textId="77777777" w:rsidR="00ED7D6D" w:rsidRPr="0015060D" w:rsidRDefault="00ED7D6D" w:rsidP="00ED7D6D">
            <w:pPr>
              <w:spacing w:after="15" w:line="246" w:lineRule="auto"/>
              <w:ind w:left="0" w:right="4" w:hanging="2"/>
              <w:jc w:val="both"/>
              <w:rPr>
                <w:strike/>
                <w:highlight w:val="yellow"/>
              </w:rPr>
            </w:pPr>
          </w:p>
          <w:p w14:paraId="61EAF583" w14:textId="77777777" w:rsidR="00ED7D6D" w:rsidRPr="0015060D" w:rsidRDefault="00ED7D6D" w:rsidP="00ED7D6D">
            <w:pPr>
              <w:spacing w:after="15" w:line="246" w:lineRule="auto"/>
              <w:ind w:left="0" w:right="4" w:hanging="2"/>
              <w:jc w:val="both"/>
              <w:rPr>
                <w:strike/>
                <w:highlight w:val="yellow"/>
              </w:rPr>
            </w:pPr>
          </w:p>
          <w:p w14:paraId="0DD9A066" w14:textId="77777777" w:rsidR="00ED7D6D" w:rsidRPr="0015060D" w:rsidRDefault="00ED7D6D" w:rsidP="00ED7D6D">
            <w:pPr>
              <w:spacing w:after="15" w:line="246" w:lineRule="auto"/>
              <w:ind w:left="0" w:right="4" w:hanging="2"/>
              <w:jc w:val="both"/>
              <w:rPr>
                <w:strike/>
                <w:highlight w:val="yellow"/>
                <w:lang w:val="ru-RU"/>
              </w:rPr>
            </w:pPr>
            <w:r w:rsidRPr="0015060D">
              <w:rPr>
                <w:strike/>
                <w:highlight w:val="yellow"/>
                <w:lang w:val="ru-RU"/>
              </w:rPr>
              <w:t xml:space="preserve"> </w:t>
            </w:r>
          </w:p>
          <w:p w14:paraId="70EB1B8E" w14:textId="77777777" w:rsidR="00ED7D6D" w:rsidRPr="0015060D" w:rsidRDefault="00ED7D6D" w:rsidP="00ED7D6D">
            <w:pPr>
              <w:spacing w:after="15" w:line="246" w:lineRule="auto"/>
              <w:ind w:left="0" w:right="4" w:hanging="2"/>
              <w:jc w:val="both"/>
              <w:rPr>
                <w:strike/>
                <w:highlight w:val="yellow"/>
              </w:rPr>
            </w:pPr>
          </w:p>
          <w:p w14:paraId="068D00C3" w14:textId="77777777" w:rsidR="00ED7D6D" w:rsidRPr="0015060D" w:rsidRDefault="00ED7D6D" w:rsidP="00ED7D6D">
            <w:pPr>
              <w:spacing w:after="15" w:line="246" w:lineRule="auto"/>
              <w:ind w:left="0" w:right="4" w:hanging="2"/>
              <w:jc w:val="both"/>
              <w:rPr>
                <w:strike/>
                <w:highlight w:val="yellow"/>
              </w:rPr>
            </w:pPr>
          </w:p>
          <w:p w14:paraId="72933234" w14:textId="6A62FB26" w:rsidR="00ED7D6D" w:rsidRPr="0015060D" w:rsidRDefault="00ED7D6D" w:rsidP="00ED7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line="240" w:lineRule="auto"/>
              <w:ind w:left="0" w:hanging="2"/>
              <w:rPr>
                <w:strike/>
                <w:color w:val="000000"/>
                <w:highlight w:val="yellow"/>
                <w:lang w:val="ru-RU"/>
              </w:rPr>
            </w:pPr>
            <w:r w:rsidRPr="0015060D">
              <w:rPr>
                <w:strike/>
                <w:highlight w:val="yellow"/>
              </w:rPr>
              <w:t xml:space="preserve">  </w:t>
            </w:r>
          </w:p>
        </w:tc>
        <w:tc>
          <w:tcPr>
            <w:tcW w:w="2419" w:type="dxa"/>
          </w:tcPr>
          <w:p w14:paraId="59529BAF" w14:textId="22718ABB" w:rsidR="00ED7D6D" w:rsidRPr="0015060D" w:rsidRDefault="00ED7D6D" w:rsidP="00ED7D6D">
            <w:pPr>
              <w:widowControl/>
              <w:spacing w:after="200"/>
              <w:ind w:left="0" w:hanging="2"/>
              <w:rPr>
                <w:rFonts w:eastAsia="Calibri"/>
                <w:lang w:eastAsia="en-US"/>
              </w:rPr>
            </w:pPr>
            <w:r w:rsidRPr="0015060D">
              <w:rPr>
                <w:color w:val="000000"/>
                <w:lang w:val="ru-RU"/>
              </w:rPr>
              <w:lastRenderedPageBreak/>
              <w:t xml:space="preserve"> </w:t>
            </w:r>
            <w:r w:rsidRPr="0015060D">
              <w:rPr>
                <w:rFonts w:eastAsia="Calibri"/>
                <w:bCs/>
                <w:lang w:eastAsia="en-US"/>
              </w:rPr>
              <w:t xml:space="preserve">Знание </w:t>
            </w:r>
            <w:r w:rsidRPr="0015060D">
              <w:rPr>
                <w:rFonts w:eastAsia="Calibri"/>
                <w:lang w:val="ru-RU" w:eastAsia="en-US"/>
              </w:rPr>
              <w:t xml:space="preserve">актуальных </w:t>
            </w:r>
            <w:r w:rsidRPr="0015060D">
              <w:rPr>
                <w:rFonts w:eastAsia="Calibri"/>
                <w:lang w:eastAsia="en-US"/>
              </w:rPr>
              <w:t xml:space="preserve">методов </w:t>
            </w:r>
            <w:r w:rsidRPr="0015060D">
              <w:rPr>
                <w:rFonts w:eastAsia="Calibri"/>
                <w:lang w:val="ru-RU" w:eastAsia="en-US"/>
              </w:rPr>
              <w:t>лингвистического аналииза</w:t>
            </w:r>
            <w:r w:rsidRPr="0015060D">
              <w:rPr>
                <w:rFonts w:eastAsia="Calibri"/>
                <w:lang w:eastAsia="en-US"/>
              </w:rPr>
              <w:t xml:space="preserve">, </w:t>
            </w:r>
            <w:r w:rsidRPr="0015060D">
              <w:rPr>
                <w:rFonts w:eastAsia="Calibri"/>
                <w:lang w:val="ru-RU" w:eastAsia="en-US"/>
              </w:rPr>
              <w:t xml:space="preserve">методы машинного </w:t>
            </w:r>
            <w:r w:rsidRPr="0015060D">
              <w:rPr>
                <w:rFonts w:eastAsia="Calibri"/>
                <w:lang w:val="ru-RU" w:eastAsia="en-US"/>
              </w:rPr>
              <w:lastRenderedPageBreak/>
              <w:t>обучения</w:t>
            </w:r>
            <w:r w:rsidRPr="0015060D">
              <w:rPr>
                <w:rFonts w:eastAsia="Calibri"/>
                <w:lang w:eastAsia="en-US"/>
              </w:rPr>
              <w:t>.</w:t>
            </w:r>
          </w:p>
          <w:p w14:paraId="78E3F029" w14:textId="77777777" w:rsidR="00ED7D6D" w:rsidRPr="0015060D" w:rsidRDefault="00ED7D6D" w:rsidP="00ED7D6D">
            <w:pPr>
              <w:widowControl/>
              <w:spacing w:after="200"/>
              <w:ind w:left="0" w:hanging="2"/>
              <w:rPr>
                <w:rFonts w:eastAsia="Calibri"/>
                <w:lang w:eastAsia="en-US"/>
              </w:rPr>
            </w:pPr>
          </w:p>
          <w:p w14:paraId="512B7C1D" w14:textId="1B94275F" w:rsidR="00ED7D6D" w:rsidRDefault="00ED7D6D" w:rsidP="00ED7D6D">
            <w:pPr>
              <w:widowControl/>
              <w:spacing w:after="200"/>
              <w:ind w:left="0" w:hanging="2"/>
              <w:rPr>
                <w:rFonts w:eastAsia="Calibri"/>
                <w:lang w:eastAsia="en-US"/>
              </w:rPr>
            </w:pPr>
            <w:r w:rsidRPr="0015060D">
              <w:rPr>
                <w:rFonts w:eastAsia="Calibri"/>
                <w:bCs/>
                <w:lang w:eastAsia="en-US"/>
              </w:rPr>
              <w:t>Умение</w:t>
            </w:r>
            <w:r w:rsidRPr="0015060D">
              <w:rPr>
                <w:rFonts w:eastAsia="Calibri"/>
                <w:b/>
                <w:bCs/>
                <w:i/>
                <w:lang w:eastAsia="en-US"/>
              </w:rPr>
              <w:t xml:space="preserve"> </w:t>
            </w:r>
            <w:r w:rsidRPr="0015060D">
              <w:rPr>
                <w:rFonts w:eastAsia="Calibri"/>
                <w:lang w:eastAsia="en-US"/>
              </w:rPr>
              <w:t xml:space="preserve">использовать </w:t>
            </w:r>
            <w:r w:rsidRPr="0015060D">
              <w:rPr>
                <w:rFonts w:eastAsia="Calibri"/>
                <w:lang w:val="ru-RU" w:eastAsia="en-US"/>
              </w:rPr>
              <w:t>актуальные</w:t>
            </w:r>
            <w:r w:rsidRPr="0015060D">
              <w:rPr>
                <w:rFonts w:eastAsia="Calibri"/>
                <w:lang w:eastAsia="en-US"/>
              </w:rPr>
              <w:t xml:space="preserve"> методы</w:t>
            </w:r>
            <w:r w:rsidRPr="0015060D">
              <w:rPr>
                <w:rFonts w:eastAsia="Calibri"/>
                <w:lang w:val="ru-RU" w:eastAsia="en-US"/>
              </w:rPr>
              <w:t xml:space="preserve"> лингвистического аналииза</w:t>
            </w:r>
            <w:r w:rsidRPr="0015060D">
              <w:rPr>
                <w:rFonts w:eastAsia="Calibri"/>
                <w:lang w:eastAsia="en-US"/>
              </w:rPr>
              <w:t xml:space="preserve">, </w:t>
            </w:r>
            <w:r w:rsidRPr="0015060D">
              <w:rPr>
                <w:rFonts w:eastAsia="Calibri"/>
                <w:lang w:val="ru-RU" w:eastAsia="en-US"/>
              </w:rPr>
              <w:t>методы машинного обучения</w:t>
            </w:r>
            <w:r w:rsidRPr="0015060D">
              <w:rPr>
                <w:rFonts w:eastAsia="Calibri"/>
                <w:lang w:eastAsia="en-US"/>
              </w:rPr>
              <w:t xml:space="preserve"> для решения прикладных задач. </w:t>
            </w:r>
          </w:p>
          <w:p w14:paraId="1DB72D46" w14:textId="77777777" w:rsidR="0015060D" w:rsidRPr="0015060D" w:rsidRDefault="0015060D" w:rsidP="00ED7D6D">
            <w:pPr>
              <w:widowControl/>
              <w:spacing w:after="200"/>
              <w:ind w:left="0" w:hanging="2"/>
              <w:rPr>
                <w:rFonts w:eastAsia="Calibri"/>
                <w:lang w:eastAsia="en-US"/>
              </w:rPr>
            </w:pPr>
          </w:p>
          <w:p w14:paraId="51866D38" w14:textId="4F40713D" w:rsidR="00ED7D6D" w:rsidRPr="0015060D" w:rsidRDefault="00ED7D6D" w:rsidP="00ED7D6D">
            <w:pPr>
              <w:tabs>
                <w:tab w:val="left" w:pos="540"/>
                <w:tab w:val="left" w:pos="709"/>
              </w:tabs>
              <w:spacing w:after="57"/>
              <w:ind w:left="0" w:hanging="2"/>
              <w:rPr>
                <w:lang w:val="ru-RU"/>
              </w:rPr>
            </w:pPr>
            <w:r w:rsidRPr="0015060D">
              <w:rPr>
                <w:rFonts w:eastAsia="Calibri"/>
                <w:bCs/>
                <w:lang w:eastAsia="en-US"/>
              </w:rPr>
              <w:t xml:space="preserve">Знание </w:t>
            </w:r>
            <w:r w:rsidRPr="0015060D">
              <w:t>современных методов и инструментов машинного обучения</w:t>
            </w:r>
            <w:r w:rsidRPr="0015060D">
              <w:rPr>
                <w:lang w:val="ru-RU"/>
              </w:rPr>
              <w:t>.</w:t>
            </w:r>
          </w:p>
          <w:p w14:paraId="7644FE2F" w14:textId="2F3E2DFF" w:rsidR="00ED7D6D" w:rsidRPr="0015060D" w:rsidRDefault="00ED7D6D" w:rsidP="00ED7D6D">
            <w:pPr>
              <w:tabs>
                <w:tab w:val="left" w:pos="540"/>
                <w:tab w:val="left" w:pos="709"/>
              </w:tabs>
              <w:spacing w:after="57"/>
              <w:ind w:left="0" w:hanging="2"/>
              <w:rPr>
                <w:lang w:val="ru-RU"/>
              </w:rPr>
            </w:pPr>
          </w:p>
          <w:p w14:paraId="7F776C78" w14:textId="5E1B17FA" w:rsidR="00ED7D6D" w:rsidRPr="0015060D" w:rsidRDefault="00ED7D6D" w:rsidP="00ED7D6D">
            <w:pPr>
              <w:tabs>
                <w:tab w:val="left" w:pos="540"/>
                <w:tab w:val="left" w:pos="709"/>
              </w:tabs>
              <w:spacing w:after="57"/>
              <w:ind w:left="0" w:hanging="2"/>
              <w:rPr>
                <w:rFonts w:eastAsia="Calibri"/>
                <w:lang w:val="ru-RU" w:eastAsia="en-US"/>
              </w:rPr>
            </w:pPr>
          </w:p>
          <w:p w14:paraId="5073C163" w14:textId="5BC7D420" w:rsidR="00ED7D6D" w:rsidRDefault="00ED7D6D" w:rsidP="00ED7D6D">
            <w:pPr>
              <w:tabs>
                <w:tab w:val="left" w:pos="540"/>
                <w:tab w:val="left" w:pos="709"/>
              </w:tabs>
              <w:spacing w:after="57"/>
              <w:ind w:left="0" w:hanging="2"/>
              <w:rPr>
                <w:rFonts w:eastAsia="Calibri"/>
                <w:lang w:val="ru-RU" w:eastAsia="en-US"/>
              </w:rPr>
            </w:pPr>
          </w:p>
          <w:p w14:paraId="1C21C989" w14:textId="77777777" w:rsidR="0015060D" w:rsidRPr="0015060D" w:rsidRDefault="0015060D" w:rsidP="00ED7D6D">
            <w:pPr>
              <w:tabs>
                <w:tab w:val="left" w:pos="540"/>
                <w:tab w:val="left" w:pos="709"/>
              </w:tabs>
              <w:spacing w:after="57"/>
              <w:ind w:left="0" w:hanging="2"/>
              <w:rPr>
                <w:rFonts w:eastAsia="Calibri"/>
                <w:lang w:val="ru-RU" w:eastAsia="en-US"/>
              </w:rPr>
            </w:pPr>
          </w:p>
          <w:p w14:paraId="2D18DCCE" w14:textId="403CFCD0" w:rsidR="00ED7D6D" w:rsidRPr="0015060D" w:rsidRDefault="00ED7D6D" w:rsidP="00ED7D6D">
            <w:pPr>
              <w:spacing w:after="160"/>
              <w:ind w:left="0" w:hanging="2"/>
              <w:jc w:val="both"/>
              <w:rPr>
                <w:color w:val="000000"/>
                <w:lang w:val="ru-RU"/>
              </w:rPr>
            </w:pPr>
            <w:r w:rsidRPr="0015060D">
              <w:rPr>
                <w:rFonts w:eastAsia="Calibri"/>
                <w:bCs/>
                <w:lang w:eastAsia="en-US"/>
              </w:rPr>
              <w:t xml:space="preserve">Умение </w:t>
            </w:r>
            <w:r w:rsidRPr="0015060D">
              <w:rPr>
                <w:rFonts w:eastAsia="Calibri"/>
                <w:bCs/>
                <w:lang w:val="ru-RU" w:eastAsia="en-US"/>
              </w:rPr>
              <w:t xml:space="preserve">применять основные методы и инструменты машинного обучения для решения практичских задач. </w:t>
            </w:r>
          </w:p>
          <w:p w14:paraId="2DDB8E0C" w14:textId="77777777" w:rsidR="00ED7D6D" w:rsidRPr="0015060D" w:rsidRDefault="00ED7D6D" w:rsidP="00ED7D6D">
            <w:pPr>
              <w:spacing w:after="160"/>
              <w:ind w:left="0" w:hanging="2"/>
              <w:jc w:val="both"/>
              <w:rPr>
                <w:lang w:val="ru-RU"/>
              </w:rPr>
            </w:pPr>
            <w:r w:rsidRPr="0015060D">
              <w:rPr>
                <w:color w:val="000000"/>
                <w:lang w:val="ru-RU"/>
              </w:rPr>
              <w:t xml:space="preserve"> </w:t>
            </w:r>
          </w:p>
          <w:p w14:paraId="5AE53993" w14:textId="77777777" w:rsidR="00ED7D6D" w:rsidRPr="0015060D" w:rsidRDefault="00ED7D6D" w:rsidP="00ED7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5" w:line="264" w:lineRule="auto"/>
              <w:ind w:left="0" w:hanging="2"/>
              <w:jc w:val="both"/>
              <w:rPr>
                <w:color w:val="000000"/>
                <w:lang w:val="ru-RU"/>
              </w:rPr>
            </w:pPr>
          </w:p>
          <w:p w14:paraId="1095876C" w14:textId="36B12109" w:rsidR="00ED7D6D" w:rsidRPr="0015060D" w:rsidRDefault="00ED7D6D" w:rsidP="00ED7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5" w:line="264" w:lineRule="auto"/>
              <w:ind w:leftChars="0" w:left="0" w:firstLineChars="0" w:firstLine="0"/>
              <w:jc w:val="both"/>
              <w:rPr>
                <w:color w:val="000000"/>
                <w:lang w:val="ru-RU"/>
              </w:rPr>
            </w:pPr>
          </w:p>
          <w:p w14:paraId="63C813D1" w14:textId="7C7EA989" w:rsidR="00ED7D6D" w:rsidRPr="0015060D" w:rsidRDefault="00ED7D6D" w:rsidP="00ED7D6D">
            <w:pPr>
              <w:widowControl/>
              <w:spacing w:after="200"/>
              <w:ind w:leftChars="0" w:left="0" w:firstLineChars="0" w:firstLine="0"/>
            </w:pPr>
            <w:r w:rsidRPr="0015060D">
              <w:rPr>
                <w:rFonts w:eastAsia="Calibri"/>
                <w:bCs/>
                <w:lang w:eastAsia="en-US"/>
              </w:rPr>
              <w:t xml:space="preserve">Знание </w:t>
            </w:r>
            <w:r w:rsidRPr="0015060D">
              <w:t>современных</w:t>
            </w:r>
            <w:r w:rsidRPr="0015060D">
              <w:rPr>
                <w:lang w:val="ru-RU"/>
              </w:rPr>
              <w:t xml:space="preserve"> </w:t>
            </w:r>
            <w:r w:rsidRPr="0015060D">
              <w:t>методик и инструментов глубокого обучения.</w:t>
            </w:r>
          </w:p>
          <w:p w14:paraId="223AE69B" w14:textId="7A52479C" w:rsidR="00ED7D6D" w:rsidRPr="0015060D" w:rsidRDefault="00ED7D6D" w:rsidP="00ED7D6D">
            <w:pPr>
              <w:widowControl/>
              <w:spacing w:after="200"/>
              <w:ind w:leftChars="0" w:left="0" w:firstLineChars="0" w:firstLine="0"/>
            </w:pPr>
          </w:p>
          <w:p w14:paraId="41922907" w14:textId="58F8BA20" w:rsidR="00ED7D6D" w:rsidRPr="0015060D" w:rsidRDefault="00ED7D6D" w:rsidP="00ED7D6D">
            <w:pPr>
              <w:widowControl/>
              <w:spacing w:after="200"/>
              <w:ind w:leftChars="0" w:left="0" w:firstLineChars="0" w:firstLine="0"/>
            </w:pPr>
          </w:p>
          <w:p w14:paraId="55CA3760" w14:textId="45BE82B1" w:rsidR="00ED7D6D" w:rsidRPr="0015060D" w:rsidRDefault="00ED7D6D" w:rsidP="00ED7D6D">
            <w:pPr>
              <w:widowControl/>
              <w:spacing w:after="200"/>
              <w:ind w:leftChars="0" w:left="0" w:firstLineChars="0" w:firstLine="0"/>
            </w:pPr>
          </w:p>
          <w:p w14:paraId="38A88EFA" w14:textId="77777777" w:rsidR="00ED7D6D" w:rsidRPr="0015060D" w:rsidRDefault="00ED7D6D" w:rsidP="00ED7D6D">
            <w:pPr>
              <w:widowControl/>
              <w:spacing w:after="200"/>
              <w:ind w:leftChars="0" w:left="0" w:firstLineChars="0" w:firstLine="0"/>
              <w:rPr>
                <w:rFonts w:eastAsia="Calibri"/>
                <w:lang w:val="ru-RU" w:eastAsia="en-US"/>
              </w:rPr>
            </w:pPr>
          </w:p>
          <w:p w14:paraId="0DAD3649" w14:textId="58F1FCF4" w:rsidR="00ED7D6D" w:rsidRPr="0015060D" w:rsidRDefault="00ED7D6D" w:rsidP="00ED7D6D">
            <w:pPr>
              <w:spacing w:after="15" w:line="246" w:lineRule="auto"/>
              <w:ind w:leftChars="0" w:left="0" w:right="4" w:firstLineChars="0" w:firstLine="0"/>
              <w:jc w:val="both"/>
              <w:rPr>
                <w:strike/>
                <w:highlight w:val="yellow"/>
                <w:lang w:val="ru-RU"/>
              </w:rPr>
            </w:pPr>
            <w:r w:rsidRPr="0015060D">
              <w:rPr>
                <w:rFonts w:eastAsia="Calibri"/>
                <w:bCs/>
                <w:lang w:eastAsia="en-US"/>
              </w:rPr>
              <w:t xml:space="preserve">Умение </w:t>
            </w:r>
            <w:r w:rsidRPr="0015060D">
              <w:rPr>
                <w:rFonts w:eastAsia="Calibri"/>
                <w:bCs/>
                <w:lang w:val="ru-RU" w:eastAsia="en-US"/>
              </w:rPr>
              <w:t xml:space="preserve">применять основные   </w:t>
            </w:r>
            <w:r w:rsidRPr="0015060D">
              <w:t>методики и инструменты глубокого обучения</w:t>
            </w:r>
            <w:r w:rsidRPr="0015060D">
              <w:rPr>
                <w:lang w:val="ru-RU"/>
              </w:rPr>
              <w:t xml:space="preserve"> </w:t>
            </w:r>
            <w:r w:rsidRPr="0015060D">
              <w:t xml:space="preserve">с целью создания и обучения прикладных </w:t>
            </w:r>
            <w:r w:rsidRPr="0015060D">
              <w:lastRenderedPageBreak/>
              <w:t>лингвистических моделей.</w:t>
            </w:r>
          </w:p>
          <w:p w14:paraId="7A6F6E7E" w14:textId="12C0148F" w:rsidR="00ED7D6D" w:rsidRPr="0015060D" w:rsidRDefault="00ED7D6D" w:rsidP="00ED7D6D">
            <w:pPr>
              <w:pStyle w:val="af7"/>
              <w:rPr>
                <w:color w:val="000000"/>
                <w:lang w:val="de-DE"/>
              </w:rPr>
            </w:pPr>
          </w:p>
        </w:tc>
        <w:tc>
          <w:tcPr>
            <w:tcW w:w="2157" w:type="dxa"/>
          </w:tcPr>
          <w:p w14:paraId="24066FB1" w14:textId="77777777" w:rsidR="00ED7D6D" w:rsidRPr="0015060D" w:rsidRDefault="00ED7D6D" w:rsidP="00ED7D6D">
            <w:pPr>
              <w:pStyle w:val="af7"/>
              <w:rPr>
                <w:i/>
                <w:color w:val="000000"/>
              </w:rPr>
            </w:pPr>
            <w:r w:rsidRPr="0015060D">
              <w:rPr>
                <w:i/>
                <w:color w:val="000000"/>
              </w:rPr>
              <w:lastRenderedPageBreak/>
              <w:t xml:space="preserve">Примите участие в обсуждении темы:  Этапы равития кввантитативной </w:t>
            </w:r>
            <w:r w:rsidRPr="0015060D">
              <w:rPr>
                <w:i/>
                <w:color w:val="000000"/>
              </w:rPr>
              <w:lastRenderedPageBreak/>
              <w:t>лингвистики.</w:t>
            </w:r>
          </w:p>
          <w:p w14:paraId="5D5EE200" w14:textId="77777777" w:rsidR="00ED7D6D" w:rsidRPr="0015060D" w:rsidRDefault="00ED7D6D" w:rsidP="00ED7D6D">
            <w:pPr>
              <w:pStyle w:val="af7"/>
              <w:rPr>
                <w:i/>
                <w:color w:val="000000"/>
              </w:rPr>
            </w:pPr>
          </w:p>
          <w:p w14:paraId="7B4F0E21" w14:textId="023F5190" w:rsidR="00ED7D6D" w:rsidRDefault="00ED7D6D" w:rsidP="00ED7D6D">
            <w:pPr>
              <w:pStyle w:val="af7"/>
              <w:rPr>
                <w:i/>
                <w:color w:val="000000"/>
              </w:rPr>
            </w:pPr>
            <w:r w:rsidRPr="0015060D">
              <w:rPr>
                <w:i/>
                <w:color w:val="000000"/>
              </w:rPr>
              <w:t>Подготовьте развернутый ответ на тему: «Классификации словарей и их принципы».</w:t>
            </w:r>
          </w:p>
          <w:p w14:paraId="5228BB62" w14:textId="77777777" w:rsidR="0015060D" w:rsidRPr="0015060D" w:rsidRDefault="0015060D" w:rsidP="00ED7D6D">
            <w:pPr>
              <w:pStyle w:val="af7"/>
              <w:rPr>
                <w:i/>
                <w:color w:val="000000"/>
              </w:rPr>
            </w:pPr>
          </w:p>
          <w:p w14:paraId="27C433D3" w14:textId="77777777" w:rsidR="00ED7D6D" w:rsidRPr="0015060D" w:rsidRDefault="00ED7D6D" w:rsidP="00ED7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after="5" w:line="264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i/>
                <w:color w:val="000000"/>
                <w:lang w:val="ru-RU"/>
              </w:rPr>
            </w:pPr>
            <w:r w:rsidRPr="0015060D">
              <w:rPr>
                <w:i/>
                <w:color w:val="000000"/>
                <w:lang w:val="ru-RU"/>
              </w:rPr>
              <w:t>Ответьте на вопрос:</w:t>
            </w:r>
            <w:r w:rsidRPr="0015060D">
              <w:rPr>
                <w:i/>
                <w:color w:val="000000"/>
              </w:rPr>
              <w:t xml:space="preserve"> </w:t>
            </w:r>
            <w:r w:rsidRPr="0015060D">
              <w:rPr>
                <w:i/>
                <w:color w:val="000000"/>
                <w:lang w:val="ru-RU"/>
              </w:rPr>
              <w:t xml:space="preserve"> Зачем нужны алгоритмы в математической лингвистике?</w:t>
            </w:r>
          </w:p>
          <w:p w14:paraId="2D04F142" w14:textId="77777777" w:rsidR="00ED7D6D" w:rsidRPr="0015060D" w:rsidRDefault="00ED7D6D" w:rsidP="00ED7D6D">
            <w:pPr>
              <w:pStyle w:val="af7"/>
              <w:rPr>
                <w:i/>
                <w:color w:val="000000"/>
              </w:rPr>
            </w:pPr>
          </w:p>
          <w:p w14:paraId="31A82F05" w14:textId="1D5869F8" w:rsidR="00ED7D6D" w:rsidRPr="0015060D" w:rsidRDefault="00ED7D6D" w:rsidP="00ED7D6D">
            <w:pPr>
              <w:pStyle w:val="af7"/>
              <w:rPr>
                <w:i/>
                <w:color w:val="000000"/>
              </w:rPr>
            </w:pPr>
            <w:r w:rsidRPr="0015060D">
              <w:rPr>
                <w:i/>
                <w:color w:val="000000"/>
              </w:rPr>
              <w:t xml:space="preserve"> Подготовьте разврнутый ответ на тему: Элементарные математические понятия для целей лингвистики.</w:t>
            </w:r>
          </w:p>
          <w:p w14:paraId="1C209594" w14:textId="77777777" w:rsidR="00ED7D6D" w:rsidRPr="0015060D" w:rsidRDefault="00ED7D6D" w:rsidP="00ED7D6D">
            <w:pPr>
              <w:spacing w:line="240" w:lineRule="auto"/>
              <w:ind w:leftChars="0" w:left="0" w:firstLineChars="0" w:firstLine="0"/>
              <w:rPr>
                <w:i/>
                <w:color w:val="000000"/>
                <w:kern w:val="0"/>
                <w:position w:val="0"/>
                <w:lang w:val="ru-RU" w:eastAsia="ru-RU" w:bidi="ar-SA"/>
              </w:rPr>
            </w:pPr>
          </w:p>
          <w:p w14:paraId="2917228A" w14:textId="26C7049F" w:rsidR="00ED7D6D" w:rsidRPr="0015060D" w:rsidRDefault="00ED7D6D" w:rsidP="00ED7D6D">
            <w:pPr>
              <w:spacing w:line="240" w:lineRule="auto"/>
              <w:ind w:leftChars="0" w:left="0" w:firstLineChars="0" w:firstLine="0"/>
              <w:rPr>
                <w:i/>
                <w:color w:val="000000"/>
                <w:kern w:val="0"/>
                <w:position w:val="0"/>
                <w:lang w:val="ru-RU" w:eastAsia="ru-RU" w:bidi="ar-SA"/>
              </w:rPr>
            </w:pPr>
          </w:p>
          <w:p w14:paraId="3C0914F0" w14:textId="77777777" w:rsidR="00ED7D6D" w:rsidRPr="0015060D" w:rsidRDefault="00ED7D6D" w:rsidP="00ED7D6D">
            <w:pPr>
              <w:spacing w:line="240" w:lineRule="auto"/>
              <w:ind w:leftChars="0" w:left="0" w:firstLineChars="0" w:firstLine="0"/>
              <w:rPr>
                <w:i/>
                <w:color w:val="000000"/>
                <w:kern w:val="0"/>
                <w:position w:val="0"/>
                <w:lang w:val="ru-RU" w:eastAsia="ru-RU" w:bidi="ar-SA"/>
              </w:rPr>
            </w:pPr>
          </w:p>
          <w:p w14:paraId="7794BE74" w14:textId="2D1F5BB7" w:rsidR="00ED7D6D" w:rsidRPr="0015060D" w:rsidRDefault="00ED7D6D" w:rsidP="00ED7D6D">
            <w:pPr>
              <w:spacing w:line="240" w:lineRule="auto"/>
              <w:ind w:leftChars="0" w:left="0" w:firstLineChars="0" w:firstLine="0"/>
              <w:rPr>
                <w:i/>
                <w:lang w:val="ru-RU"/>
              </w:rPr>
            </w:pPr>
            <w:r w:rsidRPr="0015060D">
              <w:rPr>
                <w:i/>
                <w:lang w:val="ru-RU"/>
              </w:rPr>
              <w:t>Подготовьте сообщение на тему: «Основные этапы развития  математической лингвистики: зарубежный опыт».</w:t>
            </w:r>
          </w:p>
          <w:p w14:paraId="205B5C6E" w14:textId="77777777" w:rsidR="00ED7D6D" w:rsidRPr="0015060D" w:rsidRDefault="00ED7D6D" w:rsidP="00ED7D6D">
            <w:pPr>
              <w:spacing w:line="240" w:lineRule="auto"/>
              <w:ind w:leftChars="0" w:left="0" w:firstLineChars="0" w:firstLine="0"/>
              <w:rPr>
                <w:i/>
                <w:color w:val="000000"/>
              </w:rPr>
            </w:pPr>
          </w:p>
          <w:p w14:paraId="6BF5BE33" w14:textId="77777777" w:rsidR="00ED7D6D" w:rsidRPr="0015060D" w:rsidRDefault="00ED7D6D" w:rsidP="00ED7D6D">
            <w:pPr>
              <w:spacing w:line="240" w:lineRule="auto"/>
              <w:ind w:leftChars="0" w:left="0" w:firstLineChars="0" w:firstLine="0"/>
              <w:rPr>
                <w:i/>
                <w:color w:val="000000"/>
              </w:rPr>
            </w:pPr>
          </w:p>
          <w:p w14:paraId="199C8E5D" w14:textId="51501139" w:rsidR="00ED7D6D" w:rsidRPr="0015060D" w:rsidRDefault="00ED7D6D" w:rsidP="00ED7D6D">
            <w:pPr>
              <w:pStyle w:val="af7"/>
              <w:rPr>
                <w:color w:val="000000"/>
              </w:rPr>
            </w:pPr>
            <w:r w:rsidRPr="0015060D">
              <w:rPr>
                <w:i/>
                <w:color w:val="000000"/>
              </w:rPr>
              <w:t xml:space="preserve"> Опишите структуру семиотического знака.</w:t>
            </w:r>
          </w:p>
          <w:p w14:paraId="260E4A1F" w14:textId="77777777" w:rsidR="00ED7D6D" w:rsidRPr="0015060D" w:rsidRDefault="00ED7D6D" w:rsidP="00ED7D6D">
            <w:pPr>
              <w:pStyle w:val="af7"/>
              <w:rPr>
                <w:color w:val="000000"/>
              </w:rPr>
            </w:pPr>
          </w:p>
          <w:p w14:paraId="320D889A" w14:textId="717AF8D8" w:rsidR="00ED7D6D" w:rsidRPr="0015060D" w:rsidRDefault="00ED7D6D" w:rsidP="00ED7D6D">
            <w:pPr>
              <w:spacing w:line="240" w:lineRule="auto"/>
              <w:ind w:leftChars="0" w:left="0" w:firstLineChars="0" w:firstLine="0"/>
              <w:rPr>
                <w:i/>
                <w:lang w:val="ru-RU"/>
              </w:rPr>
            </w:pPr>
            <w:r w:rsidRPr="0015060D">
              <w:rPr>
                <w:i/>
                <w:color w:val="000000"/>
                <w:lang w:val="ru-RU"/>
              </w:rPr>
              <w:lastRenderedPageBreak/>
              <w:t xml:space="preserve"> </w:t>
            </w:r>
          </w:p>
          <w:p w14:paraId="4C3E4812" w14:textId="77777777" w:rsidR="00ED7D6D" w:rsidRPr="0015060D" w:rsidRDefault="00ED7D6D" w:rsidP="00ED7D6D">
            <w:pPr>
              <w:spacing w:line="240" w:lineRule="auto"/>
              <w:ind w:leftChars="0" w:left="0" w:firstLineChars="0" w:firstLine="0"/>
              <w:rPr>
                <w:i/>
                <w:color w:val="000000"/>
              </w:rPr>
            </w:pPr>
          </w:p>
          <w:p w14:paraId="51BC9AB3" w14:textId="5CF5DED0" w:rsidR="00ED7D6D" w:rsidRPr="0015060D" w:rsidRDefault="00ED7D6D" w:rsidP="00ED7D6D">
            <w:pPr>
              <w:spacing w:line="240" w:lineRule="auto"/>
              <w:ind w:leftChars="0" w:left="0" w:firstLineChars="0" w:firstLine="0"/>
              <w:rPr>
                <w:color w:val="FF0000"/>
                <w:lang w:val="ru-RU"/>
              </w:rPr>
            </w:pPr>
            <w:r w:rsidRPr="0015060D">
              <w:rPr>
                <w:i/>
                <w:color w:val="000000"/>
                <w:lang w:val="ru-RU"/>
              </w:rPr>
              <w:t xml:space="preserve"> </w:t>
            </w:r>
          </w:p>
        </w:tc>
      </w:tr>
    </w:tbl>
    <w:p w14:paraId="2C624245" w14:textId="50DBA78B" w:rsidR="00D96CD7" w:rsidRPr="00653BEE" w:rsidRDefault="0092578B" w:rsidP="007A76C0">
      <w:pPr>
        <w:pStyle w:val="af7"/>
        <w:jc w:val="center"/>
        <w:rPr>
          <w:b/>
          <w:color w:val="FF0000"/>
          <w:sz w:val="27"/>
          <w:szCs w:val="27"/>
        </w:rPr>
      </w:pPr>
      <w:r w:rsidRPr="00653BEE">
        <w:rPr>
          <w:b/>
          <w:color w:val="000000"/>
          <w:sz w:val="27"/>
          <w:szCs w:val="27"/>
        </w:rPr>
        <w:lastRenderedPageBreak/>
        <w:t>Модуль 5</w:t>
      </w:r>
    </w:p>
    <w:p w14:paraId="50952835" w14:textId="6E84182D" w:rsidR="00D96CD7" w:rsidRPr="00653BEE" w:rsidRDefault="00AC1DCF" w:rsidP="00D96CD7">
      <w:pPr>
        <w:pStyle w:val="af7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Зачет</w:t>
      </w:r>
    </w:p>
    <w:p w14:paraId="05345C9D" w14:textId="77777777" w:rsidR="00D96CD7" w:rsidRDefault="00D96CD7" w:rsidP="00D96CD7">
      <w:pPr>
        <w:pStyle w:val="af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Письменная часть (30 баллов)</w:t>
      </w:r>
    </w:p>
    <w:p w14:paraId="44D1A0F7" w14:textId="2B95C9DA" w:rsidR="00D96CD7" w:rsidRDefault="00D96CD7" w:rsidP="00AC1DCF">
      <w:pPr>
        <w:pStyle w:val="af7"/>
        <w:numPr>
          <w:ilvl w:val="0"/>
          <w:numId w:val="16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Выполнение теста по пройденной тематике.</w:t>
      </w:r>
    </w:p>
    <w:p w14:paraId="39190AD5" w14:textId="5B99B77F" w:rsidR="00D96CD7" w:rsidRDefault="0092578B" w:rsidP="00AC1DCF">
      <w:pPr>
        <w:pStyle w:val="af7"/>
        <w:numPr>
          <w:ilvl w:val="0"/>
          <w:numId w:val="16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Решение задач</w:t>
      </w:r>
      <w:r w:rsidR="00D96CD7">
        <w:rPr>
          <w:color w:val="000000"/>
          <w:sz w:val="27"/>
          <w:szCs w:val="27"/>
        </w:rPr>
        <w:t xml:space="preserve"> (не менее 200 слов).</w:t>
      </w:r>
    </w:p>
    <w:p w14:paraId="10C164D3" w14:textId="77777777" w:rsidR="00D96CD7" w:rsidRDefault="00D96CD7" w:rsidP="00D96CD7">
      <w:pPr>
        <w:pStyle w:val="af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Устная часть (30 баллов)</w:t>
      </w:r>
    </w:p>
    <w:p w14:paraId="6645A527" w14:textId="15622E84" w:rsidR="00D96CD7" w:rsidRDefault="00D96CD7" w:rsidP="00AC1DCF">
      <w:pPr>
        <w:pStyle w:val="af7"/>
        <w:numPr>
          <w:ilvl w:val="0"/>
          <w:numId w:val="18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Практико-ориентированное задание: решение кейса.</w:t>
      </w:r>
    </w:p>
    <w:p w14:paraId="18DDB358" w14:textId="79644814" w:rsidR="00D96CD7" w:rsidRDefault="00D96CD7" w:rsidP="00AC1DCF">
      <w:pPr>
        <w:pStyle w:val="af7"/>
        <w:numPr>
          <w:ilvl w:val="0"/>
          <w:numId w:val="18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Рассуждение на заданную тему.</w:t>
      </w:r>
    </w:p>
    <w:p w14:paraId="44A5F7B6" w14:textId="77777777" w:rsidR="00AC1DCF" w:rsidRDefault="00AC1DCF" w:rsidP="0061234F">
      <w:pPr>
        <w:pStyle w:val="af7"/>
        <w:jc w:val="center"/>
        <w:rPr>
          <w:color w:val="000000"/>
          <w:sz w:val="27"/>
          <w:szCs w:val="27"/>
        </w:rPr>
      </w:pPr>
    </w:p>
    <w:p w14:paraId="14764AD4" w14:textId="22C6C92A" w:rsidR="00D96CD7" w:rsidRDefault="002041F7" w:rsidP="0061234F">
      <w:pPr>
        <w:pStyle w:val="af7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ПРИМЕРЫ ЗАДАНИЙ </w:t>
      </w:r>
      <w:r w:rsidR="00AC1DCF">
        <w:rPr>
          <w:color w:val="000000"/>
          <w:sz w:val="27"/>
          <w:szCs w:val="27"/>
        </w:rPr>
        <w:t>ЗАЧЕТНОЙ</w:t>
      </w:r>
      <w:r>
        <w:rPr>
          <w:color w:val="000000"/>
          <w:sz w:val="27"/>
          <w:szCs w:val="27"/>
        </w:rPr>
        <w:t xml:space="preserve"> РАБОТЫ</w:t>
      </w:r>
    </w:p>
    <w:p w14:paraId="1BC65A7E" w14:textId="2914B76E" w:rsidR="00260092" w:rsidRDefault="002041F7" w:rsidP="0092578B">
      <w:pPr>
        <w:pBdr>
          <w:top w:val="nil"/>
          <w:left w:val="nil"/>
          <w:bottom w:val="nil"/>
          <w:right w:val="nil"/>
          <w:between w:val="nil"/>
        </w:pBdr>
        <w:spacing w:after="11" w:line="264" w:lineRule="auto"/>
        <w:ind w:left="1" w:right="424" w:hanging="3"/>
        <w:rPr>
          <w:b/>
          <w:i/>
          <w:color w:val="000000"/>
          <w:sz w:val="28"/>
          <w:szCs w:val="28"/>
          <w:lang w:val="ru-RU"/>
        </w:rPr>
      </w:pPr>
      <w:r>
        <w:rPr>
          <w:color w:val="000000"/>
          <w:sz w:val="27"/>
          <w:szCs w:val="27"/>
        </w:rPr>
        <w:t xml:space="preserve"> </w:t>
      </w:r>
      <w:r w:rsidR="0092578B">
        <w:rPr>
          <w:b/>
          <w:i/>
          <w:color w:val="000000"/>
          <w:sz w:val="28"/>
          <w:szCs w:val="28"/>
          <w:lang w:val="ru-RU"/>
        </w:rPr>
        <w:t xml:space="preserve"> Задание 1. </w:t>
      </w:r>
    </w:p>
    <w:p w14:paraId="4B8AC13C" w14:textId="1A70A179" w:rsidR="0092578B" w:rsidRDefault="0092578B" w:rsidP="0092578B">
      <w:pPr>
        <w:pBdr>
          <w:top w:val="nil"/>
          <w:left w:val="nil"/>
          <w:bottom w:val="nil"/>
          <w:right w:val="nil"/>
          <w:between w:val="nil"/>
        </w:pBdr>
        <w:spacing w:after="11" w:line="264" w:lineRule="auto"/>
        <w:ind w:left="0" w:right="424" w:hanging="2"/>
      </w:pPr>
      <w:r>
        <w:t>Задана грамматика Г = с терминальным алфавитом V = {а, b, c}, нетерминальным алфавитом W = {S, A, F}, аксиомой S; R = {S</w:t>
      </w:r>
      <w:r>
        <w:sym w:font="Symbol" w:char="F0AE"/>
      </w:r>
      <w:r>
        <w:t>abS, S</w:t>
      </w:r>
      <w:r>
        <w:sym w:font="Symbol" w:char="F0AE"/>
      </w:r>
      <w:r>
        <w:t>cc, S</w:t>
      </w:r>
      <w:r>
        <w:sym w:font="Symbol" w:char="F0AE"/>
      </w:r>
      <w:r>
        <w:t>ccF, A</w:t>
      </w:r>
      <w:r>
        <w:sym w:font="Symbol" w:char="F0AE"/>
      </w:r>
      <w:r>
        <w:t xml:space="preserve"> bFb, F</w:t>
      </w:r>
      <w:r>
        <w:sym w:font="Symbol" w:char="F0AE"/>
      </w:r>
      <w:r>
        <w:t>ɛ, F</w:t>
      </w:r>
      <w:r>
        <w:sym w:font="Symbol" w:char="F0AE"/>
      </w:r>
      <w:r>
        <w:t>baF} (символом ɛ обозначена пустая цепочка). Постройте полный вывод цепочки abccba в грамматике Г</w:t>
      </w:r>
    </w:p>
    <w:p w14:paraId="6DEF5175" w14:textId="111FD0F2" w:rsidR="0092578B" w:rsidRDefault="0092578B" w:rsidP="0092578B">
      <w:pPr>
        <w:pBdr>
          <w:top w:val="nil"/>
          <w:left w:val="nil"/>
          <w:bottom w:val="nil"/>
          <w:right w:val="nil"/>
          <w:between w:val="nil"/>
        </w:pBdr>
        <w:spacing w:after="11" w:line="264" w:lineRule="auto"/>
        <w:ind w:left="0" w:right="424" w:hanging="2"/>
      </w:pPr>
    </w:p>
    <w:p w14:paraId="0C9F957B" w14:textId="063F4331" w:rsidR="0092578B" w:rsidRDefault="0092578B" w:rsidP="0092578B">
      <w:pPr>
        <w:pBdr>
          <w:top w:val="nil"/>
          <w:left w:val="nil"/>
          <w:bottom w:val="nil"/>
          <w:right w:val="nil"/>
          <w:between w:val="nil"/>
        </w:pBdr>
        <w:spacing w:after="11" w:line="264" w:lineRule="auto"/>
        <w:ind w:left="1" w:right="424" w:hanging="3"/>
        <w:rPr>
          <w:b/>
          <w:i/>
          <w:sz w:val="28"/>
          <w:lang w:val="ru-RU"/>
        </w:rPr>
      </w:pPr>
      <w:r w:rsidRPr="0092578B">
        <w:rPr>
          <w:b/>
          <w:i/>
          <w:sz w:val="28"/>
          <w:lang w:val="ru-RU"/>
        </w:rPr>
        <w:t>Задание 2</w:t>
      </w:r>
      <w:r>
        <w:rPr>
          <w:b/>
          <w:i/>
          <w:sz w:val="28"/>
          <w:lang w:val="ru-RU"/>
        </w:rPr>
        <w:t>.</w:t>
      </w:r>
    </w:p>
    <w:p w14:paraId="609E7D99" w14:textId="77777777" w:rsidR="0092578B" w:rsidRDefault="0092578B" w:rsidP="0092578B">
      <w:pPr>
        <w:pBdr>
          <w:top w:val="nil"/>
          <w:left w:val="nil"/>
          <w:bottom w:val="nil"/>
          <w:right w:val="nil"/>
          <w:between w:val="nil"/>
        </w:pBdr>
        <w:spacing w:after="11" w:line="264" w:lineRule="auto"/>
        <w:ind w:left="0" w:right="424" w:hanging="2"/>
      </w:pPr>
      <w:r>
        <w:t>Заданы пять КС-грамматик, различающихся только множествами правил. Терминальный алфавит во всех грамматиках один и тот же: V = {a, b, c}. Нетерминальный алфавит также одинаков: W = {S, А, B}. Аксиомой во всех грамматиках является символ S. Множества правил в этих грамматиках таковы: 1) в грамматике G: {S</w:t>
      </w:r>
      <w:r>
        <w:sym w:font="Symbol" w:char="F0AE"/>
      </w:r>
      <w:r>
        <w:t>ABS, S</w:t>
      </w:r>
      <w:r>
        <w:sym w:font="Symbol" w:char="F0AE"/>
      </w:r>
      <w:r>
        <w:t>a, A</w:t>
      </w:r>
      <w:r>
        <w:sym w:font="Symbol" w:char="F0AE"/>
      </w:r>
      <w:r>
        <w:t>aA, S</w:t>
      </w:r>
      <w:r>
        <w:sym w:font="Symbol" w:char="F0AE"/>
      </w:r>
      <w:r>
        <w:t>bB} 2) в грамматике H: {S</w:t>
      </w:r>
      <w:r>
        <w:sym w:font="Symbol" w:char="F0AE"/>
      </w:r>
      <w:r>
        <w:t>ABS, A</w:t>
      </w:r>
      <w:r>
        <w:sym w:font="Symbol" w:char="F0AE"/>
      </w:r>
      <w:r>
        <w:t>aA, B</w:t>
      </w:r>
      <w:r>
        <w:sym w:font="Symbol" w:char="F0AE"/>
      </w:r>
      <w:r>
        <w:t>bB} 3) в грамматике F: {S</w:t>
      </w:r>
      <w:r>
        <w:sym w:font="Symbol" w:char="F0AE"/>
      </w:r>
      <w:r>
        <w:t>ABS, A</w:t>
      </w:r>
      <w:r>
        <w:sym w:font="Symbol" w:char="F0AE"/>
      </w:r>
      <w:r>
        <w:t>aA, B</w:t>
      </w:r>
      <w:r>
        <w:sym w:font="Symbol" w:char="F0AE"/>
      </w:r>
      <w:r>
        <w:t>bB, A</w:t>
      </w:r>
      <w:r>
        <w:sym w:font="Symbol" w:char="F0AE"/>
      </w:r>
      <w:r>
        <w:t>a, B</w:t>
      </w:r>
      <w:r>
        <w:sym w:font="Symbol" w:char="F0AE"/>
      </w:r>
      <w:r>
        <w:t>b} 4) в грамматике E: {S</w:t>
      </w:r>
      <w:r>
        <w:sym w:font="Symbol" w:char="F0AE"/>
      </w:r>
      <w:r>
        <w:t>ABS, S</w:t>
      </w:r>
      <w:r>
        <w:sym w:font="Symbol" w:char="F0AE"/>
      </w:r>
      <w:r>
        <w:t>A, A</w:t>
      </w:r>
      <w:r>
        <w:sym w:font="Symbol" w:char="F0AE"/>
      </w:r>
      <w:r>
        <w:t>aA, B</w:t>
      </w:r>
      <w:r>
        <w:sym w:font="Symbol" w:char="F0AE"/>
      </w:r>
      <w:r>
        <w:t>bB, A</w:t>
      </w:r>
      <w:r>
        <w:sym w:font="Symbol" w:char="F0AE"/>
      </w:r>
      <w:r>
        <w:t>a, B</w:t>
      </w:r>
      <w:r>
        <w:sym w:font="Symbol" w:char="F0AE"/>
      </w:r>
      <w:r>
        <w:t>b} 5) в грамматике Z: {S</w:t>
      </w:r>
      <w:r>
        <w:sym w:font="Symbol" w:char="F0AE"/>
      </w:r>
      <w:r>
        <w:t>ABS, S</w:t>
      </w:r>
      <w:r>
        <w:sym w:font="Symbol" w:char="F0AE"/>
      </w:r>
      <w:r>
        <w:t>AB, A</w:t>
      </w:r>
      <w:r>
        <w:sym w:font="Symbol" w:char="F0AE"/>
      </w:r>
      <w:r>
        <w:t>S, A</w:t>
      </w:r>
      <w:r>
        <w:sym w:font="Symbol" w:char="F0AE"/>
      </w:r>
      <w:r>
        <w:t>a, B</w:t>
      </w:r>
      <w:r>
        <w:sym w:font="Symbol" w:char="F0AE"/>
      </w:r>
      <w:r>
        <w:t xml:space="preserve">b} </w:t>
      </w:r>
    </w:p>
    <w:p w14:paraId="44016EDD" w14:textId="1B4265F7" w:rsidR="0092578B" w:rsidRDefault="0092578B" w:rsidP="0092578B">
      <w:pPr>
        <w:pBdr>
          <w:top w:val="nil"/>
          <w:left w:val="nil"/>
          <w:bottom w:val="nil"/>
          <w:right w:val="nil"/>
          <w:between w:val="nil"/>
        </w:pBdr>
        <w:spacing w:after="11" w:line="264" w:lineRule="auto"/>
        <w:ind w:left="0" w:right="424" w:hanging="2"/>
      </w:pPr>
      <w:r>
        <w:t>Какие из этих грамматик порождают непустой язык?</w:t>
      </w:r>
    </w:p>
    <w:p w14:paraId="5D4E7F22" w14:textId="36907F73" w:rsidR="0092578B" w:rsidRDefault="0092578B" w:rsidP="0092578B">
      <w:pPr>
        <w:pBdr>
          <w:top w:val="nil"/>
          <w:left w:val="nil"/>
          <w:bottom w:val="nil"/>
          <w:right w:val="nil"/>
          <w:between w:val="nil"/>
        </w:pBdr>
        <w:spacing w:after="11" w:line="264" w:lineRule="auto"/>
        <w:ind w:left="0" w:right="424" w:hanging="2"/>
      </w:pPr>
    </w:p>
    <w:p w14:paraId="60762552" w14:textId="0670524E" w:rsidR="0092578B" w:rsidRDefault="0092578B" w:rsidP="0092578B">
      <w:pPr>
        <w:pBdr>
          <w:top w:val="nil"/>
          <w:left w:val="nil"/>
          <w:bottom w:val="nil"/>
          <w:right w:val="nil"/>
          <w:between w:val="nil"/>
        </w:pBdr>
        <w:spacing w:after="11" w:line="264" w:lineRule="auto"/>
        <w:ind w:left="1" w:right="424" w:hanging="3"/>
        <w:rPr>
          <w:b/>
          <w:i/>
          <w:sz w:val="28"/>
          <w:lang w:val="ru-RU"/>
        </w:rPr>
      </w:pPr>
      <w:r w:rsidRPr="0092578B">
        <w:rPr>
          <w:b/>
          <w:i/>
          <w:sz w:val="28"/>
          <w:lang w:val="ru-RU"/>
        </w:rPr>
        <w:t xml:space="preserve">Задание 3. </w:t>
      </w:r>
    </w:p>
    <w:p w14:paraId="4D6D3EB8" w14:textId="3183B159" w:rsidR="0092578B" w:rsidRPr="0092578B" w:rsidRDefault="0092578B" w:rsidP="0092578B">
      <w:pPr>
        <w:pBdr>
          <w:top w:val="nil"/>
          <w:left w:val="nil"/>
          <w:bottom w:val="nil"/>
          <w:right w:val="nil"/>
          <w:between w:val="nil"/>
        </w:pBdr>
        <w:spacing w:after="11" w:line="264" w:lineRule="auto"/>
        <w:ind w:left="0" w:right="424" w:hanging="2"/>
        <w:jc w:val="both"/>
        <w:rPr>
          <w:b/>
          <w:i/>
          <w:color w:val="000000" w:themeColor="text1"/>
          <w:sz w:val="32"/>
          <w:szCs w:val="27"/>
          <w:lang w:val="ru-RU"/>
        </w:rPr>
      </w:pPr>
      <w:r>
        <w:t>Рассмотрим высказывание Рано встаёт охрана. Смысл не изменится, если наречие рано переместить в последнюю позицию: Встаёт охрана рано. В тех же двух позициях можно вместо рано употребить другие наречия: весело, бодро, лениво, медленно, быстро. Рассмотрим множество предложений, образующихся путём добавления к словосочетанию встаёт охрана в первой или последней позиции одного (и только одного) из названных шести наречий. Постройте КС-грамматику, которая порождала бы в точности это множество предложений.</w:t>
      </w:r>
    </w:p>
    <w:p w14:paraId="6A84171D" w14:textId="77777777" w:rsidR="00AC1DCF" w:rsidRDefault="00AC1DCF" w:rsidP="0092578B">
      <w:pPr>
        <w:pStyle w:val="af7"/>
        <w:ind w:left="1" w:hanging="3"/>
        <w:rPr>
          <w:b/>
          <w:color w:val="000000"/>
          <w:sz w:val="28"/>
          <w:szCs w:val="28"/>
          <w:shd w:val="clear" w:color="auto" w:fill="FFFFFF"/>
        </w:rPr>
      </w:pPr>
    </w:p>
    <w:p w14:paraId="6877A726" w14:textId="77777777" w:rsidR="00AC1DCF" w:rsidRDefault="00AC1DCF" w:rsidP="0092578B">
      <w:pPr>
        <w:pStyle w:val="af7"/>
        <w:ind w:left="1" w:hanging="3"/>
        <w:rPr>
          <w:b/>
          <w:color w:val="000000"/>
          <w:sz w:val="28"/>
          <w:szCs w:val="28"/>
          <w:shd w:val="clear" w:color="auto" w:fill="FFFFFF"/>
        </w:rPr>
      </w:pPr>
    </w:p>
    <w:p w14:paraId="32AC1A37" w14:textId="2850B7A4" w:rsidR="00260092" w:rsidRDefault="00260092" w:rsidP="009A6DE2">
      <w:pPr>
        <w:pStyle w:val="af7"/>
        <w:ind w:left="1" w:hanging="3"/>
        <w:jc w:val="both"/>
        <w:rPr>
          <w:b/>
          <w:color w:val="000000"/>
          <w:sz w:val="28"/>
          <w:szCs w:val="28"/>
        </w:rPr>
      </w:pPr>
      <w:r w:rsidRPr="00260092">
        <w:rPr>
          <w:b/>
          <w:color w:val="000000"/>
          <w:sz w:val="28"/>
          <w:szCs w:val="28"/>
          <w:shd w:val="clear" w:color="auto" w:fill="FFFFFF"/>
        </w:rPr>
        <w:t xml:space="preserve">Пример </w:t>
      </w:r>
      <w:r w:rsidR="00AC1DCF">
        <w:rPr>
          <w:b/>
          <w:color w:val="000000"/>
          <w:sz w:val="28"/>
          <w:szCs w:val="28"/>
          <w:shd w:val="clear" w:color="auto" w:fill="FFFFFF"/>
        </w:rPr>
        <w:t xml:space="preserve">задания </w:t>
      </w:r>
      <w:r w:rsidRPr="00260092">
        <w:rPr>
          <w:b/>
          <w:color w:val="000000"/>
          <w:sz w:val="28"/>
          <w:szCs w:val="28"/>
          <w:shd w:val="clear" w:color="auto" w:fill="FFFFFF"/>
        </w:rPr>
        <w:t>устной части – решение кейса:</w:t>
      </w:r>
    </w:p>
    <w:p w14:paraId="099556DA" w14:textId="016DF03E" w:rsidR="0092578B" w:rsidRPr="0092578B" w:rsidRDefault="0092578B" w:rsidP="009A6DE2">
      <w:pPr>
        <w:pStyle w:val="af7"/>
        <w:ind w:left="1" w:hanging="3"/>
        <w:jc w:val="both"/>
        <w:rPr>
          <w:b/>
          <w:color w:val="000000"/>
          <w:sz w:val="28"/>
          <w:szCs w:val="28"/>
        </w:rPr>
      </w:pPr>
      <w:r>
        <w:t>Задана грамматика Г с терминальным алфавитом V = {a, b}, нетерминальным алфавитом W = {S, A, С}, аксиомой S, множеством правил R = {S</w:t>
      </w:r>
      <w:r>
        <w:sym w:font="Symbol" w:char="F0AE"/>
      </w:r>
      <w:r>
        <w:t>ABC, A</w:t>
      </w:r>
      <w:r>
        <w:sym w:font="Symbol" w:char="F0AE"/>
      </w:r>
      <w:r>
        <w:t>aAa, B</w:t>
      </w:r>
      <w:r>
        <w:sym w:font="Symbol" w:char="F0AE"/>
      </w:r>
      <w:r>
        <w:t>bBb, С</w:t>
      </w:r>
      <w:r>
        <w:sym w:font="Symbol" w:char="F0AE"/>
      </w:r>
      <w:r>
        <w:t>cCc, A</w:t>
      </w:r>
      <w:r>
        <w:sym w:font="Symbol" w:char="F0AE"/>
      </w:r>
      <w:r>
        <w:t>a, B</w:t>
      </w:r>
      <w:r>
        <w:sym w:font="Symbol" w:char="F0AE"/>
      </w:r>
      <w:r>
        <w:t xml:space="preserve">а}. 13 Существует ли в этой грамматике последовательность правил, позволяющая вывести цепочку a 3b 2 из цепочки AbB? </w:t>
      </w:r>
    </w:p>
    <w:p w14:paraId="0F768B2C" w14:textId="20863EB3" w:rsidR="007B0010" w:rsidRDefault="00260092" w:rsidP="009A6DE2">
      <w:pPr>
        <w:pStyle w:val="af7"/>
        <w:ind w:left="1" w:hanging="3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60092">
        <w:rPr>
          <w:b/>
          <w:color w:val="000000"/>
          <w:sz w:val="28"/>
          <w:szCs w:val="28"/>
          <w:shd w:val="clear" w:color="auto" w:fill="FFFFFF"/>
        </w:rPr>
        <w:t>Пример</w:t>
      </w:r>
      <w:r w:rsidR="00AC1DCF">
        <w:rPr>
          <w:b/>
          <w:color w:val="000000"/>
          <w:sz w:val="28"/>
          <w:szCs w:val="28"/>
          <w:shd w:val="clear" w:color="auto" w:fill="FFFFFF"/>
        </w:rPr>
        <w:t xml:space="preserve"> задания</w:t>
      </w:r>
      <w:r w:rsidRPr="00260092">
        <w:rPr>
          <w:b/>
          <w:color w:val="000000"/>
          <w:sz w:val="28"/>
          <w:szCs w:val="28"/>
          <w:shd w:val="clear" w:color="auto" w:fill="FFFFFF"/>
        </w:rPr>
        <w:t xml:space="preserve"> устной части – рассуждение на заданную тему:</w:t>
      </w:r>
    </w:p>
    <w:p w14:paraId="51C5CCA2" w14:textId="71A61A5E" w:rsidR="00260092" w:rsidRPr="0092578B" w:rsidRDefault="0092578B" w:rsidP="009A6DE2">
      <w:pPr>
        <w:pStyle w:val="af7"/>
        <w:ind w:left="1" w:hanging="3"/>
        <w:jc w:val="both"/>
        <w:rPr>
          <w:i/>
          <w:color w:val="000000"/>
          <w:sz w:val="28"/>
          <w:szCs w:val="28"/>
          <w:shd w:val="clear" w:color="auto" w:fill="FFFFFF"/>
        </w:rPr>
      </w:pPr>
      <w:r>
        <w:rPr>
          <w:b/>
          <w:i/>
          <w:color w:val="000000"/>
          <w:szCs w:val="28"/>
          <w:shd w:val="clear" w:color="auto" w:fill="FFFFFF"/>
        </w:rPr>
        <w:t xml:space="preserve"> </w:t>
      </w:r>
      <w:r>
        <w:t>Проанализируйте задания письменной части и кратко сформулируйте свойства КС-грамматик, которые могут обусловить сложности при формализации фрагментов естественного языка.</w:t>
      </w:r>
    </w:p>
    <w:p w14:paraId="254CC5FC" w14:textId="77777777" w:rsidR="006D7A3B" w:rsidRPr="002B7920" w:rsidRDefault="006D7A3B" w:rsidP="006D7A3B">
      <w:pPr>
        <w:keepNext/>
        <w:keepLines/>
        <w:widowControl/>
        <w:autoSpaceDN/>
        <w:spacing w:before="120" w:after="12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bCs/>
          <w:kern w:val="0"/>
          <w:position w:val="0"/>
          <w:sz w:val="28"/>
          <w:szCs w:val="28"/>
          <w:lang w:val="ru-RU" w:eastAsia="en-US" w:bidi="ar-SA"/>
        </w:rPr>
      </w:pPr>
      <w:r w:rsidRPr="002B7920">
        <w:rPr>
          <w:b/>
          <w:kern w:val="0"/>
          <w:position w:val="0"/>
          <w:sz w:val="28"/>
          <w:szCs w:val="28"/>
          <w:lang w:val="ru-RU" w:eastAsia="en-US" w:bidi="ar-SA"/>
        </w:rPr>
        <w:t>Методические материалы, определяющие процедуры оценивания знаний, умений и навыков</w:t>
      </w:r>
    </w:p>
    <w:p w14:paraId="0D5419DC" w14:textId="77777777" w:rsidR="006D7A3B" w:rsidRPr="006D7A3B" w:rsidRDefault="006D7A3B" w:rsidP="006D7A3B">
      <w:pPr>
        <w:widowControl/>
        <w:autoSpaceDN/>
        <w:spacing w:after="160"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rFonts w:eastAsia="Calibri"/>
          <w:kern w:val="0"/>
          <w:position w:val="0"/>
          <w:sz w:val="28"/>
          <w:szCs w:val="28"/>
          <w:lang w:val="ru-RU" w:eastAsia="en-US" w:bidi="ar-SA"/>
        </w:rPr>
      </w:pPr>
      <w:r w:rsidRPr="002B7920">
        <w:rPr>
          <w:kern w:val="0"/>
          <w:position w:val="0"/>
          <w:sz w:val="28"/>
          <w:szCs w:val="28"/>
          <w:lang w:val="ru-RU" w:eastAsia="ru-RU" w:bidi="ar-SA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</w:t>
      </w:r>
      <w:r w:rsidRPr="002B7920">
        <w:rPr>
          <w:rFonts w:eastAsia="Calibri"/>
          <w:kern w:val="0"/>
          <w:position w:val="0"/>
          <w:sz w:val="28"/>
          <w:szCs w:val="28"/>
          <w:lang w:val="ru-RU" w:eastAsia="en-US" w:bidi="ar-SA"/>
        </w:rPr>
        <w:t xml:space="preserve"> и приказы филиалов по данному вопросу.</w:t>
      </w:r>
    </w:p>
    <w:p w14:paraId="2C483ECA" w14:textId="77777777" w:rsidR="001A4926" w:rsidRPr="006D7A3B" w:rsidRDefault="001A4926" w:rsidP="0015779B">
      <w:pPr>
        <w:pStyle w:val="af7"/>
        <w:ind w:left="1" w:hanging="3"/>
        <w:rPr>
          <w:i/>
          <w:color w:val="000000"/>
          <w:sz w:val="28"/>
          <w:szCs w:val="28"/>
        </w:rPr>
      </w:pPr>
    </w:p>
    <w:p w14:paraId="0EBC3A94" w14:textId="77777777" w:rsidR="00D055AD" w:rsidRPr="00902D1D" w:rsidRDefault="00A7292C" w:rsidP="00D055AD">
      <w:pPr>
        <w:spacing w:line="360" w:lineRule="auto"/>
        <w:ind w:left="1" w:hanging="3"/>
        <w:jc w:val="center"/>
        <w:rPr>
          <w:b/>
          <w:color w:val="000000"/>
          <w:sz w:val="28"/>
          <w:szCs w:val="28"/>
          <w:lang w:eastAsia="ru-RU"/>
        </w:rPr>
      </w:pPr>
      <w:r w:rsidRPr="001E7E31">
        <w:rPr>
          <w:b/>
          <w:color w:val="000000"/>
          <w:kern w:val="0"/>
          <w:position w:val="0"/>
          <w:sz w:val="28"/>
          <w:szCs w:val="28"/>
          <w:lang w:val="ru-RU" w:eastAsia="ru-RU" w:bidi="ar-SA"/>
        </w:rPr>
        <w:t>8. Перечень основной и дополнительной учебной литературы, необходимой для освоения дисциплины</w:t>
      </w:r>
      <w:r w:rsidR="001464BB">
        <w:rPr>
          <w:b/>
          <w:color w:val="000000"/>
          <w:kern w:val="0"/>
          <w:position w:val="0"/>
          <w:sz w:val="28"/>
          <w:szCs w:val="28"/>
          <w:lang w:val="ru-RU" w:eastAsia="ru-RU" w:bidi="ar-SA"/>
        </w:rPr>
        <w:br/>
      </w:r>
      <w:r w:rsidR="00D055AD" w:rsidRPr="00902D1D">
        <w:rPr>
          <w:b/>
          <w:color w:val="000000"/>
          <w:sz w:val="28"/>
          <w:szCs w:val="28"/>
          <w:lang w:eastAsia="ru-RU"/>
        </w:rPr>
        <w:t>Основная литература</w:t>
      </w:r>
    </w:p>
    <w:p w14:paraId="66200659" w14:textId="77777777" w:rsidR="00D055AD" w:rsidRPr="00902D1D" w:rsidRDefault="00D055AD" w:rsidP="00D055AD">
      <w:pPr>
        <w:spacing w:line="360" w:lineRule="auto"/>
        <w:ind w:left="1" w:hanging="3"/>
        <w:jc w:val="both"/>
        <w:rPr>
          <w:color w:val="000000"/>
          <w:sz w:val="28"/>
          <w:szCs w:val="28"/>
          <w:lang w:eastAsia="ru-RU"/>
        </w:rPr>
      </w:pPr>
      <w:r w:rsidRPr="00902D1D">
        <w:rPr>
          <w:color w:val="000000"/>
          <w:sz w:val="28"/>
          <w:szCs w:val="28"/>
          <w:lang w:eastAsia="ru-RU"/>
        </w:rPr>
        <w:t>1.</w:t>
      </w:r>
      <w:r w:rsidRPr="00902D1D">
        <w:rPr>
          <w:color w:val="000000"/>
          <w:sz w:val="28"/>
          <w:szCs w:val="28"/>
          <w:lang w:eastAsia="ru-RU"/>
        </w:rPr>
        <w:tab/>
      </w:r>
      <w:r w:rsidRPr="009B5B08">
        <w:rPr>
          <w:color w:val="000000"/>
          <w:sz w:val="28"/>
          <w:szCs w:val="28"/>
          <w:lang w:eastAsia="ru-RU"/>
        </w:rPr>
        <w:t>Колемаев, В. А., Теория вероятностей и математическая статистика для экономистов : учебник / В. А. Колемаев, В. Н. Калинина. — Москва : КноРус, 2017. — 376 с. — ISBN 978-5-406-05588-5. —</w:t>
      </w:r>
      <w:r w:rsidRPr="00D73FA2">
        <w:rPr>
          <w:color w:val="000000"/>
          <w:sz w:val="28"/>
          <w:szCs w:val="28"/>
          <w:lang w:eastAsia="ru-RU"/>
        </w:rPr>
        <w:t xml:space="preserve"> </w:t>
      </w:r>
      <w:r w:rsidRPr="009A491F">
        <w:rPr>
          <w:color w:val="000000"/>
          <w:sz w:val="28"/>
          <w:szCs w:val="28"/>
          <w:lang w:eastAsia="ru-RU"/>
        </w:rPr>
        <w:t xml:space="preserve">ЭБС BOOK.ru. — </w:t>
      </w:r>
      <w:r w:rsidRPr="009B5B08">
        <w:rPr>
          <w:color w:val="000000"/>
          <w:sz w:val="28"/>
          <w:szCs w:val="28"/>
          <w:lang w:eastAsia="ru-RU"/>
        </w:rPr>
        <w:t>URL: https://book.ru/book/920491 (дата обращения: 25.12.2023). — Текст : электронный.</w:t>
      </w:r>
      <w:r w:rsidRPr="00902D1D">
        <w:rPr>
          <w:color w:val="000000"/>
          <w:sz w:val="28"/>
          <w:szCs w:val="28"/>
          <w:lang w:eastAsia="ru-RU"/>
        </w:rPr>
        <w:t>*</w:t>
      </w:r>
    </w:p>
    <w:p w14:paraId="75A06237" w14:textId="77777777" w:rsidR="00D055AD" w:rsidRPr="009A491F" w:rsidRDefault="00D055AD" w:rsidP="00D055AD">
      <w:pPr>
        <w:spacing w:line="360" w:lineRule="auto"/>
        <w:ind w:left="1" w:hanging="3"/>
        <w:jc w:val="both"/>
        <w:rPr>
          <w:color w:val="000000"/>
          <w:sz w:val="28"/>
          <w:szCs w:val="28"/>
          <w:lang w:eastAsia="ru-RU"/>
        </w:rPr>
      </w:pPr>
      <w:r w:rsidRPr="00902D1D">
        <w:rPr>
          <w:color w:val="000000"/>
          <w:sz w:val="28"/>
          <w:szCs w:val="28"/>
          <w:lang w:eastAsia="ru-RU"/>
        </w:rPr>
        <w:t xml:space="preserve">2. </w:t>
      </w:r>
      <w:r w:rsidRPr="00902D1D">
        <w:rPr>
          <w:color w:val="000000"/>
          <w:sz w:val="28"/>
          <w:szCs w:val="28"/>
          <w:lang w:eastAsia="ru-RU"/>
        </w:rPr>
        <w:tab/>
      </w:r>
      <w:r w:rsidRPr="009A491F">
        <w:rPr>
          <w:color w:val="000000"/>
          <w:sz w:val="28"/>
          <w:szCs w:val="28"/>
          <w:lang w:eastAsia="ru-RU"/>
        </w:rPr>
        <w:t>Миркин, Б.Г. Введение в анализ данных: учебник и практикум для бакалавриата и магистратуры / Б.Г. Миркин. - Москва: Юрайт, 2019. - 174 с. – Текст : непосредственный. – То же. -  2023. — Образов</w:t>
      </w:r>
      <w:r>
        <w:rPr>
          <w:color w:val="000000"/>
          <w:sz w:val="28"/>
          <w:szCs w:val="28"/>
          <w:lang w:eastAsia="ru-RU"/>
        </w:rPr>
        <w:t>ательная платформа Юрайт [сайт]</w:t>
      </w:r>
      <w:r w:rsidRPr="009A491F">
        <w:rPr>
          <w:color w:val="000000"/>
          <w:sz w:val="28"/>
          <w:szCs w:val="28"/>
          <w:lang w:eastAsia="ru-RU"/>
        </w:rPr>
        <w:t xml:space="preserve">. — URL: </w:t>
      </w:r>
      <w:hyperlink r:id="rId15" w:history="1">
        <w:r w:rsidRPr="006C20B1">
          <w:rPr>
            <w:rStyle w:val="af8"/>
            <w:sz w:val="28"/>
            <w:szCs w:val="28"/>
            <w:lang w:eastAsia="ru-RU"/>
          </w:rPr>
          <w:t>https://urait.ru/bcode/511121</w:t>
        </w:r>
      </w:hyperlink>
      <w:r w:rsidRPr="000025B2">
        <w:rPr>
          <w:color w:val="000000"/>
          <w:sz w:val="28"/>
          <w:szCs w:val="28"/>
          <w:lang w:eastAsia="ru-RU"/>
        </w:rPr>
        <w:t xml:space="preserve"> </w:t>
      </w:r>
      <w:r w:rsidRPr="009A491F">
        <w:rPr>
          <w:color w:val="000000"/>
          <w:sz w:val="28"/>
          <w:szCs w:val="28"/>
          <w:lang w:eastAsia="ru-RU"/>
        </w:rPr>
        <w:t>(дата обращения: 25.12.2023). — Текст : электронный.</w:t>
      </w:r>
    </w:p>
    <w:p w14:paraId="19E0705D" w14:textId="77777777" w:rsidR="00D055AD" w:rsidRPr="00902D1D" w:rsidRDefault="00D055AD" w:rsidP="00D055AD">
      <w:pPr>
        <w:spacing w:line="360" w:lineRule="auto"/>
        <w:ind w:left="1" w:hanging="3"/>
        <w:jc w:val="center"/>
        <w:rPr>
          <w:b/>
          <w:color w:val="000000"/>
          <w:sz w:val="28"/>
          <w:szCs w:val="28"/>
          <w:lang w:eastAsia="ru-RU"/>
        </w:rPr>
      </w:pPr>
      <w:r w:rsidRPr="00902D1D">
        <w:rPr>
          <w:b/>
          <w:color w:val="000000"/>
          <w:sz w:val="28"/>
          <w:szCs w:val="28"/>
          <w:lang w:eastAsia="ru-RU"/>
        </w:rPr>
        <w:lastRenderedPageBreak/>
        <w:t>Дополнительная литература</w:t>
      </w:r>
    </w:p>
    <w:p w14:paraId="524359DB" w14:textId="77777777" w:rsidR="00D055AD" w:rsidRPr="00902D1D" w:rsidRDefault="00D055AD" w:rsidP="00D055AD">
      <w:pPr>
        <w:spacing w:line="360" w:lineRule="auto"/>
        <w:ind w:left="1" w:hanging="3"/>
        <w:jc w:val="both"/>
        <w:rPr>
          <w:color w:val="000000"/>
          <w:sz w:val="28"/>
          <w:szCs w:val="28"/>
          <w:lang w:eastAsia="ru-RU"/>
        </w:rPr>
      </w:pPr>
      <w:r w:rsidRPr="00902D1D">
        <w:rPr>
          <w:color w:val="000000"/>
          <w:sz w:val="28"/>
          <w:szCs w:val="28"/>
          <w:lang w:eastAsia="ru-RU"/>
        </w:rPr>
        <w:t>3.</w:t>
      </w:r>
      <w:r w:rsidRPr="00902D1D">
        <w:rPr>
          <w:color w:val="000000"/>
          <w:sz w:val="28"/>
          <w:szCs w:val="28"/>
          <w:lang w:eastAsia="ru-RU"/>
        </w:rPr>
        <w:tab/>
      </w:r>
      <w:r w:rsidRPr="00EF1FE5">
        <w:rPr>
          <w:color w:val="000000"/>
          <w:sz w:val="28"/>
          <w:szCs w:val="28"/>
          <w:lang w:eastAsia="ru-RU"/>
        </w:rPr>
        <w:t>Калинина, В.Н. Анализ данных: Компьютерный практикум: учебное пособие / В.Н. Калинина, В.И. Соловьев. —  Москва: КНОРУС, 2017. —  166 с.  — (Бакалавриат). — Текст: непосредственный. — То же 2022. — ЭБС BOOK.ru. – URL: https://www.book.ru</w:t>
      </w:r>
      <w:r>
        <w:rPr>
          <w:color w:val="000000"/>
          <w:sz w:val="28"/>
          <w:szCs w:val="28"/>
          <w:lang w:eastAsia="ru-RU"/>
        </w:rPr>
        <w:t>/book/942681 (дата обращения: 25.</w:t>
      </w:r>
      <w:r w:rsidRPr="00EF1FE5">
        <w:rPr>
          <w:color w:val="000000"/>
          <w:sz w:val="28"/>
          <w:szCs w:val="28"/>
          <w:lang w:eastAsia="ru-RU"/>
        </w:rPr>
        <w:t>12</w:t>
      </w:r>
      <w:r>
        <w:rPr>
          <w:color w:val="000000"/>
          <w:sz w:val="28"/>
          <w:szCs w:val="28"/>
          <w:lang w:eastAsia="ru-RU"/>
        </w:rPr>
        <w:t>.2023). — Текст: электронный</w:t>
      </w:r>
      <w:r w:rsidRPr="009B5B08">
        <w:rPr>
          <w:color w:val="000000"/>
          <w:sz w:val="28"/>
          <w:szCs w:val="28"/>
          <w:lang w:eastAsia="ru-RU"/>
        </w:rPr>
        <w:t>.</w:t>
      </w:r>
      <w:r w:rsidRPr="00902D1D">
        <w:rPr>
          <w:color w:val="000000"/>
          <w:sz w:val="28"/>
          <w:szCs w:val="28"/>
          <w:lang w:eastAsia="ru-RU"/>
        </w:rPr>
        <w:t xml:space="preserve"> **</w:t>
      </w:r>
    </w:p>
    <w:p w14:paraId="7CDB0EA1" w14:textId="77777777" w:rsidR="00D055AD" w:rsidRPr="00902D1D" w:rsidRDefault="00D055AD" w:rsidP="00D055AD">
      <w:pPr>
        <w:spacing w:line="360" w:lineRule="auto"/>
        <w:ind w:left="1" w:hanging="3"/>
        <w:contextualSpacing/>
        <w:jc w:val="both"/>
        <w:rPr>
          <w:color w:val="000000"/>
          <w:sz w:val="28"/>
          <w:szCs w:val="28"/>
          <w:lang w:eastAsia="ru-RU"/>
        </w:rPr>
      </w:pPr>
      <w:r w:rsidRPr="00902D1D">
        <w:rPr>
          <w:color w:val="000000"/>
          <w:sz w:val="28"/>
          <w:szCs w:val="28"/>
          <w:lang w:eastAsia="ru-RU"/>
        </w:rPr>
        <w:t xml:space="preserve">  4. </w:t>
      </w:r>
      <w:r w:rsidRPr="00902D1D">
        <w:rPr>
          <w:color w:val="000000"/>
          <w:sz w:val="28"/>
          <w:szCs w:val="28"/>
          <w:lang w:eastAsia="ru-RU"/>
        </w:rPr>
        <w:tab/>
      </w:r>
      <w:r w:rsidRPr="009B5B08">
        <w:rPr>
          <w:color w:val="000000"/>
          <w:sz w:val="28"/>
          <w:szCs w:val="28"/>
          <w:lang w:eastAsia="ru-RU"/>
        </w:rPr>
        <w:t xml:space="preserve">Козлов, А. Ю. Статистический анализ данных в MS Excel : учебное пособие / А.Ю. Козлов, В.С. Мхитарян, В.Ф. Шишов. — Москва : ИНФРА-М, 2023. — 320 с. — (Высшее образование: Бакалавриат). — DOI 10.12737/2842. - ISBN 978-5-16-004579-5. </w:t>
      </w:r>
      <w:r>
        <w:rPr>
          <w:color w:val="000000"/>
          <w:sz w:val="28"/>
          <w:szCs w:val="28"/>
          <w:lang w:eastAsia="ru-RU"/>
        </w:rPr>
        <w:t>–</w:t>
      </w:r>
      <w:r w:rsidRPr="009B5B08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ЭБС Z</w:t>
      </w:r>
      <w:r>
        <w:rPr>
          <w:color w:val="000000"/>
          <w:sz w:val="28"/>
          <w:szCs w:val="28"/>
          <w:lang w:val="en-US" w:eastAsia="ru-RU"/>
        </w:rPr>
        <w:t>NANIUM</w:t>
      </w:r>
      <w:r w:rsidRPr="009A491F">
        <w:rPr>
          <w:color w:val="000000"/>
          <w:sz w:val="28"/>
          <w:szCs w:val="28"/>
          <w:lang w:eastAsia="ru-RU"/>
        </w:rPr>
        <w:t xml:space="preserve">. </w:t>
      </w:r>
      <w:r w:rsidRPr="00D73FA2">
        <w:rPr>
          <w:color w:val="000000"/>
          <w:sz w:val="28"/>
          <w:szCs w:val="28"/>
          <w:lang w:eastAsia="ru-RU"/>
        </w:rPr>
        <w:t>—</w:t>
      </w:r>
      <w:r w:rsidRPr="009A491F">
        <w:rPr>
          <w:color w:val="000000"/>
          <w:sz w:val="28"/>
          <w:szCs w:val="28"/>
          <w:lang w:eastAsia="ru-RU"/>
        </w:rPr>
        <w:t xml:space="preserve"> </w:t>
      </w:r>
      <w:r w:rsidRPr="009B5B08">
        <w:rPr>
          <w:color w:val="000000"/>
          <w:sz w:val="28"/>
          <w:szCs w:val="28"/>
          <w:lang w:eastAsia="ru-RU"/>
        </w:rPr>
        <w:t xml:space="preserve">URL: https://znanium.com/catalog/product/1907518 (дата обращения: 25.12.2023). – </w:t>
      </w:r>
      <w:r w:rsidRPr="009A491F">
        <w:rPr>
          <w:color w:val="000000"/>
          <w:sz w:val="28"/>
          <w:szCs w:val="28"/>
          <w:lang w:eastAsia="ru-RU"/>
        </w:rPr>
        <w:t>Текст : электронный.</w:t>
      </w:r>
    </w:p>
    <w:p w14:paraId="7ACD4227" w14:textId="77777777" w:rsidR="00D055AD" w:rsidRDefault="00D055AD" w:rsidP="00D055AD">
      <w:pPr>
        <w:spacing w:line="360" w:lineRule="auto"/>
        <w:ind w:left="1" w:hanging="3"/>
        <w:contextualSpacing/>
        <w:jc w:val="both"/>
        <w:rPr>
          <w:sz w:val="28"/>
          <w:szCs w:val="28"/>
        </w:rPr>
      </w:pPr>
      <w:r w:rsidRPr="00902D1D">
        <w:rPr>
          <w:sz w:val="28"/>
          <w:szCs w:val="28"/>
        </w:rPr>
        <w:t>5.</w:t>
      </w:r>
      <w:r w:rsidRPr="00902D1D">
        <w:t xml:space="preserve"> </w:t>
      </w:r>
      <w:r w:rsidRPr="00902D1D">
        <w:rPr>
          <w:sz w:val="28"/>
          <w:szCs w:val="28"/>
        </w:rPr>
        <w:tab/>
        <w:t>Короткова, М. А. Задачник по курсу "Математическая лингвистика и теория автоматов : учебное пособие / М. А. Короткова, Е. Е. Трифонова. — Москва : НИЯУ МИФИ, 2012. — 92 с. —  ЭБС Лань. — URL: h</w:t>
      </w:r>
      <w:r>
        <w:rPr>
          <w:sz w:val="28"/>
          <w:szCs w:val="28"/>
        </w:rPr>
        <w:t>ttps://e.lanbook.com/book/75843</w:t>
      </w:r>
      <w:r w:rsidRPr="00902D1D">
        <w:rPr>
          <w:sz w:val="28"/>
          <w:szCs w:val="28"/>
        </w:rPr>
        <w:t xml:space="preserve"> </w:t>
      </w:r>
      <w:bookmarkStart w:id="1" w:name="_Toc506459208"/>
      <w:r w:rsidRPr="009A491F">
        <w:rPr>
          <w:sz w:val="28"/>
          <w:szCs w:val="28"/>
        </w:rPr>
        <w:t>(дата обращения: 25.12.2023). – Текст : электронный.</w:t>
      </w:r>
    </w:p>
    <w:p w14:paraId="2F6FC230" w14:textId="77777777" w:rsidR="00D055AD" w:rsidRPr="00EF1FE5" w:rsidRDefault="00D055AD" w:rsidP="00D055AD">
      <w:pPr>
        <w:spacing w:line="360" w:lineRule="auto"/>
        <w:ind w:left="1" w:hanging="3"/>
        <w:contextualSpacing/>
        <w:jc w:val="both"/>
        <w:rPr>
          <w:sz w:val="28"/>
          <w:szCs w:val="28"/>
        </w:rPr>
      </w:pPr>
      <w:r w:rsidRPr="00902D1D">
        <w:rPr>
          <w:sz w:val="28"/>
          <w:szCs w:val="28"/>
        </w:rPr>
        <w:t>6.</w:t>
      </w:r>
      <w:r w:rsidRPr="00902D1D">
        <w:t xml:space="preserve"> </w:t>
      </w:r>
      <w:r w:rsidRPr="00902D1D">
        <w:rPr>
          <w:sz w:val="28"/>
          <w:szCs w:val="28"/>
        </w:rPr>
        <w:tab/>
      </w:r>
      <w:bookmarkStart w:id="2" w:name="_Toc506459209"/>
      <w:bookmarkEnd w:id="1"/>
      <w:r w:rsidRPr="00EF1FE5">
        <w:rPr>
          <w:sz w:val="28"/>
          <w:szCs w:val="28"/>
        </w:rPr>
        <w:t xml:space="preserve">Соловьев, В.И. Анализ данных в экономике: теория вероятностей, прикладная статистика, обработка и визуализация данных в Microsoft Excel: учебник для направления бакалавриата "Экономика и управление" / В.И. Соловьев; Финуниверситет. - Москва: Кнорус, 2019. </w:t>
      </w:r>
      <w:r w:rsidRPr="000025B2">
        <w:rPr>
          <w:sz w:val="28"/>
          <w:szCs w:val="28"/>
        </w:rPr>
        <w:t xml:space="preserve">— </w:t>
      </w:r>
      <w:r w:rsidRPr="00EF1FE5">
        <w:rPr>
          <w:sz w:val="28"/>
          <w:szCs w:val="28"/>
        </w:rPr>
        <w:t xml:space="preserve"> 498 с. </w:t>
      </w:r>
      <w:r w:rsidRPr="000025B2">
        <w:rPr>
          <w:sz w:val="28"/>
          <w:szCs w:val="28"/>
        </w:rPr>
        <w:t xml:space="preserve">— </w:t>
      </w:r>
      <w:r w:rsidRPr="00EF1FE5">
        <w:rPr>
          <w:sz w:val="28"/>
          <w:szCs w:val="28"/>
        </w:rPr>
        <w:t xml:space="preserve"> Текст : непосредственный. </w:t>
      </w:r>
      <w:r w:rsidRPr="000025B2">
        <w:rPr>
          <w:sz w:val="28"/>
          <w:szCs w:val="28"/>
        </w:rPr>
        <w:t xml:space="preserve">— </w:t>
      </w:r>
      <w:r w:rsidRPr="00EF1FE5">
        <w:rPr>
          <w:sz w:val="28"/>
          <w:szCs w:val="28"/>
        </w:rPr>
        <w:t xml:space="preserve"> То же. </w:t>
      </w:r>
      <w:r w:rsidRPr="000025B2">
        <w:rPr>
          <w:sz w:val="28"/>
          <w:szCs w:val="28"/>
        </w:rPr>
        <w:t xml:space="preserve">— </w:t>
      </w:r>
      <w:r w:rsidRPr="00EF1FE5">
        <w:rPr>
          <w:sz w:val="28"/>
          <w:szCs w:val="28"/>
        </w:rPr>
        <w:t xml:space="preserve"> 2023. </w:t>
      </w:r>
      <w:r w:rsidRPr="000025B2">
        <w:rPr>
          <w:sz w:val="28"/>
          <w:szCs w:val="28"/>
        </w:rPr>
        <w:t xml:space="preserve">— </w:t>
      </w:r>
      <w:r w:rsidRPr="00EF1FE5">
        <w:rPr>
          <w:sz w:val="28"/>
          <w:szCs w:val="28"/>
        </w:rPr>
        <w:t xml:space="preserve"> ЭБС BOOK.ru. </w:t>
      </w:r>
      <w:r w:rsidRPr="000025B2">
        <w:rPr>
          <w:sz w:val="28"/>
          <w:szCs w:val="28"/>
        </w:rPr>
        <w:t xml:space="preserve">— </w:t>
      </w:r>
      <w:r w:rsidRPr="00EF1FE5">
        <w:rPr>
          <w:sz w:val="28"/>
          <w:szCs w:val="28"/>
        </w:rPr>
        <w:t>URL: https://book.ru/book/946789 (дата обращения: 25.12.2023). — Текст : электронный.</w:t>
      </w:r>
    </w:p>
    <w:bookmarkEnd w:id="2"/>
    <w:p w14:paraId="6D797431" w14:textId="77777777" w:rsidR="00D055AD" w:rsidRPr="00902D1D" w:rsidRDefault="00D055AD" w:rsidP="00D055AD">
      <w:pPr>
        <w:spacing w:line="240" w:lineRule="auto"/>
        <w:ind w:left="0" w:hanging="2"/>
        <w:jc w:val="both"/>
        <w:rPr>
          <w:i/>
        </w:rPr>
      </w:pPr>
      <w:r w:rsidRPr="00902D1D">
        <w:rPr>
          <w:i/>
        </w:rPr>
        <w:t>* Для студентов и аспирантов вузов, а также … магистерской подготовки</w:t>
      </w:r>
    </w:p>
    <w:p w14:paraId="676B63F3" w14:textId="77777777" w:rsidR="00D055AD" w:rsidRPr="00902D1D" w:rsidRDefault="00D055AD" w:rsidP="00D055AD">
      <w:pPr>
        <w:spacing w:line="240" w:lineRule="auto"/>
        <w:ind w:left="0" w:hanging="2"/>
        <w:jc w:val="both"/>
        <w:rPr>
          <w:i/>
        </w:rPr>
      </w:pPr>
      <w:r w:rsidRPr="00902D1D">
        <w:rPr>
          <w:i/>
        </w:rPr>
        <w:t>** Для студентов,  преподавателей, аспирантов, а также практическим специалистам.</w:t>
      </w:r>
    </w:p>
    <w:p w14:paraId="6FD906A3" w14:textId="77777777" w:rsidR="00B37F65" w:rsidRPr="001E7E31" w:rsidRDefault="00B37F65" w:rsidP="00B37F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" w:hanging="3"/>
        <w:rPr>
          <w:b/>
          <w:sz w:val="28"/>
          <w:szCs w:val="28"/>
        </w:rPr>
      </w:pPr>
    </w:p>
    <w:p w14:paraId="1E246FA3" w14:textId="77777777" w:rsidR="00D055AD" w:rsidRPr="00902D1D" w:rsidRDefault="00B37F65" w:rsidP="00D055A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RPr="001E7E31">
        <w:rPr>
          <w:b/>
          <w:sz w:val="28"/>
          <w:szCs w:val="28"/>
        </w:rPr>
        <w:t>9. П</w:t>
      </w:r>
      <w:r w:rsidRPr="001E7E31"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r>
        <w:rPr>
          <w:b/>
          <w:bCs/>
          <w:sz w:val="28"/>
          <w:szCs w:val="28"/>
        </w:rPr>
        <w:br/>
      </w:r>
      <w:r w:rsidR="00D055AD" w:rsidRPr="00902D1D">
        <w:rPr>
          <w:color w:val="000000"/>
          <w:sz w:val="28"/>
          <w:szCs w:val="28"/>
        </w:rPr>
        <w:t>1.</w:t>
      </w:r>
      <w:r w:rsidR="00D055AD" w:rsidRPr="00902D1D">
        <w:t xml:space="preserve"> </w:t>
      </w:r>
      <w:r w:rsidR="00D055AD" w:rsidRPr="00902D1D">
        <w:rPr>
          <w:color w:val="000000"/>
          <w:sz w:val="28"/>
          <w:szCs w:val="28"/>
        </w:rPr>
        <w:tab/>
        <w:t xml:space="preserve"> Единое окно доступа к образовательным ресурсам http://window.edu.ru/. </w:t>
      </w:r>
    </w:p>
    <w:p w14:paraId="76DB8BE4" w14:textId="77777777" w:rsidR="00D055AD" w:rsidRPr="00902D1D" w:rsidRDefault="00D055AD" w:rsidP="00D055A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902D1D">
        <w:rPr>
          <w:bCs/>
          <w:sz w:val="28"/>
          <w:szCs w:val="28"/>
        </w:rPr>
        <w:t xml:space="preserve">. </w:t>
      </w:r>
      <w:r w:rsidRPr="00902D1D">
        <w:rPr>
          <w:bCs/>
          <w:sz w:val="28"/>
          <w:szCs w:val="28"/>
        </w:rPr>
        <w:tab/>
        <w:t>Электронные ресурсы БИК</w:t>
      </w:r>
    </w:p>
    <w:p w14:paraId="5F929533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Электронная библиотека Финансового университета (ЭБ) http://elib.fa.ru/</w:t>
      </w:r>
    </w:p>
    <w:p w14:paraId="1572AA9C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Электронно-библиотечная система BOOK.RU http://www.book.ru</w:t>
      </w:r>
    </w:p>
    <w:p w14:paraId="6B07D76B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lastRenderedPageBreak/>
        <w:t>Электронно-библиотечная система «Университетская библиотека ОНЛАЙН» http://biblioclub.ru/</w:t>
      </w:r>
    </w:p>
    <w:p w14:paraId="26E01F48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Электронно-библиотечная система Znanium http://www.znanium.com</w:t>
      </w:r>
    </w:p>
    <w:p w14:paraId="7F1CC6EC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Электронно-библиотечная система издательства «ЮРАЙТ» https://urait.ru/</w:t>
      </w:r>
    </w:p>
    <w:p w14:paraId="0E084DAA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6F982508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3AD19F8A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Деловая онлайн-библиотека Alpina Digital http://lib.alpinadigital.ru/</w:t>
      </w:r>
    </w:p>
    <w:p w14:paraId="16E23FE3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 xml:space="preserve">Научная электронная библиотека eLibrary.ru http://elibrary.ru  </w:t>
      </w:r>
    </w:p>
    <w:p w14:paraId="00B99746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Национальная электронная библиотека http://нэб.рф/</w:t>
      </w:r>
    </w:p>
    <w:p w14:paraId="6AED078F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Библиотека онлайн Лекций по Бизнесу и Маркетингу издательства Неnrу Stewart Talks https://hstalks.com/business/</w:t>
      </w:r>
    </w:p>
    <w:p w14:paraId="2247DC75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Henry Stewart Talks: Journals in The Business &amp; Management Collection https://hstalks.com/business/journals/</w:t>
      </w:r>
    </w:p>
    <w:p w14:paraId="39E13BE9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CNKI. Academic Reference https://ar.oversea.cnki.net/</w:t>
      </w:r>
    </w:p>
    <w:p w14:paraId="10C43775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CNKI. China Academic Journals Full-text Database https://oversea.cnki.net/kns?dbcode=CFLQ</w:t>
      </w:r>
    </w:p>
    <w:p w14:paraId="529046DD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JSTOR Arts &amp; Sciences I Collection http://jstor.org</w:t>
      </w:r>
    </w:p>
    <w:p w14:paraId="03FB7171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Электронные продукты издательства Elsevier http://www.sciencedirect.com</w:t>
      </w:r>
    </w:p>
    <w:p w14:paraId="603BB7C4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Emerald: Management eJournal Portfolio https://www.emerald.com/insight/</w:t>
      </w:r>
    </w:p>
    <w:p w14:paraId="6E05D17D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Коллекция научных журналов Oxford University Press https://academic.oup.com/journals/</w:t>
      </w:r>
    </w:p>
    <w:p w14:paraId="704288D7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Электронные коллекции книг и журналов издательства Springer: http://link.springer.com/</w:t>
      </w:r>
    </w:p>
    <w:p w14:paraId="4388979E" w14:textId="77777777" w:rsidR="00D055AD" w:rsidRPr="00EF1FE5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База данных научных журналов издательства Wiley https://onlinelibrary.wiley.com/</w:t>
      </w:r>
    </w:p>
    <w:p w14:paraId="672AE8F9" w14:textId="5BD83FD7" w:rsidR="00B37F65" w:rsidRPr="00D055AD" w:rsidRDefault="00D055AD" w:rsidP="00D055A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0" w:hanging="3"/>
        <w:contextualSpacing/>
        <w:jc w:val="both"/>
        <w:rPr>
          <w:bCs/>
          <w:sz w:val="28"/>
          <w:szCs w:val="28"/>
        </w:rPr>
      </w:pPr>
      <w:r w:rsidRPr="00EF1FE5">
        <w:rPr>
          <w:bCs/>
          <w:sz w:val="28"/>
          <w:szCs w:val="28"/>
        </w:rPr>
        <w:t>Цифровой архив научных журналов: http://arch.neicon.ru/xmlui/</w:t>
      </w:r>
      <w:r w:rsidR="00B37F65" w:rsidRPr="00D055AD">
        <w:rPr>
          <w:bCs/>
          <w:sz w:val="28"/>
          <w:szCs w:val="28"/>
          <w:lang w:val="ru-RU"/>
        </w:rPr>
        <w:br/>
      </w:r>
    </w:p>
    <w:p w14:paraId="5E803758" w14:textId="7938593A" w:rsidR="00016C5A" w:rsidRPr="00B37F65" w:rsidRDefault="00016C5A" w:rsidP="00B37F65">
      <w:pPr>
        <w:pStyle w:val="Textbody"/>
        <w:ind w:left="1" w:hanging="3"/>
        <w:rPr>
          <w:b/>
          <w:bCs/>
          <w:sz w:val="28"/>
          <w:szCs w:val="28"/>
        </w:rPr>
      </w:pPr>
      <w:r w:rsidRPr="00B37F65">
        <w:rPr>
          <w:b/>
          <w:bCs/>
          <w:sz w:val="28"/>
          <w:szCs w:val="28"/>
        </w:rPr>
        <w:t xml:space="preserve">10. Методические указания для обучающихся по освоению дисциплины  </w:t>
      </w:r>
    </w:p>
    <w:p w14:paraId="6994C5CC" w14:textId="2BFB35D3" w:rsidR="0015779B" w:rsidRPr="00F635C3" w:rsidRDefault="00FB5D72" w:rsidP="00F635C3">
      <w:pPr>
        <w:keepNext/>
        <w:widowControl/>
        <w:autoSpaceDN/>
        <w:spacing w:after="160" w:line="259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eastAsia="Calibri"/>
          <w:kern w:val="0"/>
          <w:position w:val="0"/>
          <w:sz w:val="28"/>
          <w:szCs w:val="28"/>
          <w:lang w:val="ru-RU" w:eastAsia="en-US" w:bidi="ar-SA"/>
        </w:rPr>
      </w:pPr>
      <w:r w:rsidRPr="002B7920">
        <w:rPr>
          <w:rFonts w:eastAsia="Calibri"/>
          <w:kern w:val="0"/>
          <w:position w:val="0"/>
          <w:sz w:val="28"/>
          <w:szCs w:val="28"/>
          <w:lang w:val="ru-RU" w:eastAsia="en-US" w:bidi="ar-SA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68B37153" w14:textId="77777777" w:rsidR="00D913C4" w:rsidRDefault="00D913C4" w:rsidP="00ED619E">
      <w:pPr>
        <w:pStyle w:val="20"/>
        <w:jc w:val="both"/>
        <w:rPr>
          <w:rFonts w:ascii="Times New Roman" w:hAnsi="Times New Roman"/>
          <w:b/>
          <w:bCs/>
          <w:lang w:val="ru-RU"/>
        </w:rPr>
      </w:pPr>
    </w:p>
    <w:p w14:paraId="4BA5FE52" w14:textId="77777777" w:rsidR="001B373F" w:rsidRDefault="001B373F" w:rsidP="00ED619E">
      <w:pPr>
        <w:pStyle w:val="2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</w:t>
      </w:r>
      <w:r>
        <w:rPr>
          <w:rFonts w:ascii="Times New Roman" w:hAnsi="Times New Roman"/>
          <w:b/>
          <w:bCs/>
        </w:rPr>
        <w:lastRenderedPageBreak/>
        <w:t>справочных систем.</w:t>
      </w:r>
    </w:p>
    <w:p w14:paraId="3A1A5A6B" w14:textId="77777777" w:rsidR="001B373F" w:rsidRDefault="001B373F" w:rsidP="0015779B">
      <w:pPr>
        <w:ind w:leftChars="0" w:left="0" w:firstLineChars="0" w:firstLine="0"/>
        <w:jc w:val="both"/>
        <w:rPr>
          <w:b/>
          <w:bCs/>
          <w:sz w:val="28"/>
          <w:szCs w:val="28"/>
        </w:rPr>
      </w:pPr>
    </w:p>
    <w:p w14:paraId="200B916A" w14:textId="77777777" w:rsidR="001B373F" w:rsidRDefault="001B373F" w:rsidP="0015779B">
      <w:pPr>
        <w:pStyle w:val="2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11. 1. Комплект лицензионного программного обеспечения:</w:t>
      </w:r>
    </w:p>
    <w:p w14:paraId="76D6617A" w14:textId="77777777" w:rsidR="001B373F" w:rsidRPr="00D96CD7" w:rsidRDefault="001B373F" w:rsidP="001B373F">
      <w:pPr>
        <w:keepNext/>
        <w:ind w:left="1" w:hanging="3"/>
        <w:jc w:val="both"/>
        <w:rPr>
          <w:rFonts w:eastAsia="Calibri"/>
          <w:bCs/>
          <w:sz w:val="28"/>
          <w:szCs w:val="28"/>
        </w:rPr>
      </w:pPr>
      <w:r w:rsidRPr="00D96CD7">
        <w:rPr>
          <w:rFonts w:eastAsia="Calibri"/>
          <w:bCs/>
          <w:sz w:val="28"/>
          <w:szCs w:val="28"/>
        </w:rPr>
        <w:t>1. Windows, Microsoft  Office.</w:t>
      </w:r>
    </w:p>
    <w:p w14:paraId="0B798A50" w14:textId="3EB3CEB3" w:rsidR="001B373F" w:rsidRDefault="001B373F" w:rsidP="001B373F">
      <w:pPr>
        <w:keepNext/>
        <w:ind w:left="1" w:hanging="3"/>
        <w:jc w:val="both"/>
        <w:rPr>
          <w:rFonts w:eastAsia="Calibri"/>
          <w:bCs/>
          <w:sz w:val="28"/>
          <w:szCs w:val="28"/>
        </w:rPr>
      </w:pPr>
      <w:r w:rsidRPr="00D96CD7">
        <w:rPr>
          <w:rFonts w:eastAsia="Calibri"/>
          <w:bCs/>
          <w:sz w:val="28"/>
          <w:szCs w:val="28"/>
        </w:rPr>
        <w:t>2</w:t>
      </w:r>
      <w:r w:rsidRPr="002B7920">
        <w:rPr>
          <w:rFonts w:eastAsia="Calibri"/>
          <w:bCs/>
          <w:sz w:val="28"/>
          <w:szCs w:val="28"/>
        </w:rPr>
        <w:t xml:space="preserve">. </w:t>
      </w:r>
      <w:r w:rsidR="002B7920" w:rsidRPr="002B7920">
        <w:rPr>
          <w:rFonts w:eastAsia="Calibri"/>
          <w:bCs/>
          <w:sz w:val="28"/>
          <w:szCs w:val="28"/>
          <w:lang w:val="ru-RU"/>
        </w:rPr>
        <w:t xml:space="preserve"> </w:t>
      </w:r>
      <w:r w:rsidRPr="002B7920">
        <w:rPr>
          <w:rFonts w:eastAsia="Calibri"/>
          <w:bCs/>
          <w:sz w:val="28"/>
          <w:szCs w:val="28"/>
        </w:rPr>
        <w:t xml:space="preserve"> </w:t>
      </w:r>
      <w:r w:rsidR="00FB5D72" w:rsidRPr="002B7920">
        <w:rPr>
          <w:rFonts w:eastAsia="Calibri"/>
          <w:kern w:val="0"/>
          <w:position w:val="0"/>
          <w:sz w:val="28"/>
          <w:szCs w:val="28"/>
          <w:lang w:val="ru-RU" w:eastAsia="en-US" w:bidi="ar-SA"/>
        </w:rPr>
        <w:t>Антивирус Kaspersky</w:t>
      </w:r>
    </w:p>
    <w:p w14:paraId="50BBCCEB" w14:textId="512ABF5F" w:rsidR="001B373F" w:rsidRDefault="001B373F" w:rsidP="001B373F">
      <w:pPr>
        <w:pStyle w:val="20"/>
        <w:ind w:hanging="2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11.2. Современные профессиональные базы данных и информационные справочные системы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791"/>
        <w:gridCol w:w="3866"/>
      </w:tblGrid>
      <w:tr w:rsidR="00403EEB" w:rsidRPr="00403EEB" w14:paraId="19D5170D" w14:textId="77777777" w:rsidTr="00CA5732">
        <w:tc>
          <w:tcPr>
            <w:tcW w:w="861" w:type="dxa"/>
            <w:vAlign w:val="center"/>
          </w:tcPr>
          <w:p w14:paraId="21A3AEFA" w14:textId="77777777" w:rsidR="00403EEB" w:rsidRPr="00F555BB" w:rsidRDefault="00403EEB" w:rsidP="00403EEB">
            <w:pPr>
              <w:shd w:val="clear" w:color="auto" w:fill="FFFFFF"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kern w:val="0"/>
                <w:position w:val="0"/>
                <w:lang w:val="ru-RU" w:eastAsia="en-US" w:bidi="ar-SA"/>
              </w:rPr>
            </w:pPr>
            <w:r w:rsidRPr="00F555BB">
              <w:rPr>
                <w:color w:val="000000"/>
                <w:kern w:val="0"/>
                <w:position w:val="0"/>
                <w:lang w:val="ru-RU" w:eastAsia="en-US" w:bidi="ar-SA"/>
              </w:rPr>
              <w:t>№п/п</w:t>
            </w:r>
          </w:p>
        </w:tc>
        <w:tc>
          <w:tcPr>
            <w:tcW w:w="4511" w:type="dxa"/>
            <w:vAlign w:val="center"/>
          </w:tcPr>
          <w:p w14:paraId="1F7C8397" w14:textId="77777777" w:rsidR="00403EEB" w:rsidRPr="00F555BB" w:rsidRDefault="00403EEB" w:rsidP="00403EEB">
            <w:pPr>
              <w:shd w:val="clear" w:color="auto" w:fill="FFFFFF"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kern w:val="0"/>
                <w:position w:val="0"/>
                <w:lang w:val="ru-RU" w:eastAsia="en-US" w:bidi="ar-SA"/>
              </w:rPr>
            </w:pPr>
            <w:r w:rsidRPr="00F555BB">
              <w:rPr>
                <w:color w:val="000000"/>
                <w:kern w:val="0"/>
                <w:position w:val="0"/>
                <w:lang w:val="ru-RU" w:eastAsia="en-US" w:bidi="ar-SA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866" w:type="dxa"/>
            <w:vAlign w:val="center"/>
          </w:tcPr>
          <w:p w14:paraId="06D0F85F" w14:textId="77777777" w:rsidR="00403EEB" w:rsidRPr="00F555BB" w:rsidRDefault="00403EEB" w:rsidP="00403EEB">
            <w:pPr>
              <w:shd w:val="clear" w:color="auto" w:fill="FFFFFF"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color w:val="000000"/>
                <w:kern w:val="0"/>
                <w:position w:val="0"/>
                <w:lang w:val="ru-RU" w:eastAsia="en-US" w:bidi="ar-SA"/>
              </w:rPr>
            </w:pPr>
            <w:r w:rsidRPr="00F555BB">
              <w:rPr>
                <w:color w:val="000000"/>
                <w:kern w:val="0"/>
                <w:position w:val="0"/>
                <w:lang w:val="ru-RU" w:eastAsia="en-US" w:bidi="ar-SA"/>
              </w:rPr>
              <w:t>Наименование разделов и тем</w:t>
            </w:r>
          </w:p>
        </w:tc>
      </w:tr>
      <w:tr w:rsidR="00403EEB" w:rsidRPr="00403EEB" w14:paraId="57DFB86A" w14:textId="77777777" w:rsidTr="00CA5732">
        <w:tc>
          <w:tcPr>
            <w:tcW w:w="861" w:type="dxa"/>
          </w:tcPr>
          <w:p w14:paraId="1EE20C97" w14:textId="77777777" w:rsidR="00403EEB" w:rsidRPr="00F555BB" w:rsidRDefault="00403EEB" w:rsidP="00403EEB">
            <w:pPr>
              <w:shd w:val="clear" w:color="auto" w:fill="FFFFFF"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color w:val="000000"/>
                <w:kern w:val="0"/>
                <w:position w:val="0"/>
                <w:lang w:val="ru-RU" w:eastAsia="en-US" w:bidi="ar-SA"/>
              </w:rPr>
            </w:pPr>
            <w:r w:rsidRPr="00F555BB">
              <w:rPr>
                <w:color w:val="000000"/>
                <w:kern w:val="0"/>
                <w:position w:val="0"/>
                <w:lang w:val="ru-RU" w:eastAsia="en-US" w:bidi="ar-SA"/>
              </w:rPr>
              <w:t>1</w:t>
            </w:r>
          </w:p>
        </w:tc>
        <w:tc>
          <w:tcPr>
            <w:tcW w:w="4511" w:type="dxa"/>
          </w:tcPr>
          <w:p w14:paraId="6109BF8A" w14:textId="5B0BF81E" w:rsidR="00403EEB" w:rsidRPr="00F555BB" w:rsidRDefault="002B7920" w:rsidP="00403EEB">
            <w:pPr>
              <w:shd w:val="clear" w:color="auto" w:fill="FFFFFF"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color w:val="000000"/>
                <w:kern w:val="0"/>
                <w:position w:val="0"/>
                <w:lang w:val="ru-RU" w:eastAsia="en-US" w:bidi="ar-SA"/>
              </w:rPr>
            </w:pPr>
            <w:r w:rsidRPr="00F555BB">
              <w:rPr>
                <w:rFonts w:eastAsia="Calibri"/>
                <w:bCs/>
              </w:rPr>
              <w:t xml:space="preserve">Электронная энциклопедия: </w:t>
            </w:r>
            <w:hyperlink r:id="rId16" w:history="1">
              <w:r w:rsidRPr="00F555BB">
                <w:rPr>
                  <w:rStyle w:val="af8"/>
                </w:rPr>
                <w:t>http</w:t>
              </w:r>
            </w:hyperlink>
            <w:r w:rsidRPr="00F555BB">
              <w:rPr>
                <w:rStyle w:val="af8"/>
                <w:rFonts w:eastAsia="Calibri"/>
                <w:bCs/>
              </w:rPr>
              <w:t>://</w:t>
            </w:r>
            <w:r w:rsidRPr="00F555BB">
              <w:rPr>
                <w:rStyle w:val="af8"/>
                <w:rFonts w:eastAsia="Calibri"/>
                <w:bCs/>
                <w:lang w:val="en-US"/>
              </w:rPr>
              <w:t>ru</w:t>
            </w:r>
            <w:r w:rsidRPr="00F555BB">
              <w:rPr>
                <w:rStyle w:val="af8"/>
                <w:rFonts w:eastAsia="Calibri"/>
                <w:bCs/>
              </w:rPr>
              <w:t>.</w:t>
            </w:r>
            <w:r w:rsidRPr="00F555BB">
              <w:rPr>
                <w:rStyle w:val="af8"/>
                <w:rFonts w:eastAsia="Calibri"/>
                <w:bCs/>
                <w:lang w:val="en-US"/>
              </w:rPr>
              <w:t>wikipedia</w:t>
            </w:r>
            <w:r w:rsidRPr="00F555BB">
              <w:rPr>
                <w:rStyle w:val="af8"/>
                <w:rFonts w:eastAsia="Calibri"/>
                <w:bCs/>
              </w:rPr>
              <w:t>.</w:t>
            </w:r>
            <w:r w:rsidRPr="00F555BB">
              <w:rPr>
                <w:rStyle w:val="af8"/>
                <w:rFonts w:eastAsia="Calibri"/>
                <w:bCs/>
                <w:lang w:val="en-US"/>
              </w:rPr>
              <w:t>org</w:t>
            </w:r>
            <w:r w:rsidRPr="00F555BB">
              <w:rPr>
                <w:rStyle w:val="af8"/>
                <w:rFonts w:eastAsia="Calibri"/>
                <w:bCs/>
              </w:rPr>
              <w:t>/</w:t>
            </w:r>
            <w:r w:rsidRPr="00F555BB">
              <w:rPr>
                <w:rStyle w:val="af8"/>
                <w:rFonts w:eastAsia="Calibri"/>
                <w:bCs/>
                <w:lang w:val="en-US"/>
              </w:rPr>
              <w:t>wiki</w:t>
            </w:r>
            <w:r w:rsidRPr="00F555BB">
              <w:rPr>
                <w:rStyle w:val="af8"/>
                <w:rFonts w:eastAsia="Calibri"/>
                <w:bCs/>
              </w:rPr>
              <w:t>/</w:t>
            </w:r>
            <w:r w:rsidRPr="00F555BB">
              <w:rPr>
                <w:rStyle w:val="af8"/>
                <w:rFonts w:eastAsia="Calibri"/>
                <w:bCs/>
                <w:lang w:val="en-US"/>
              </w:rPr>
              <w:t>Wiki</w:t>
            </w:r>
          </w:p>
        </w:tc>
        <w:tc>
          <w:tcPr>
            <w:tcW w:w="3866" w:type="dxa"/>
          </w:tcPr>
          <w:p w14:paraId="06B4D330" w14:textId="7445077A" w:rsidR="002B7920" w:rsidRPr="00F555BB" w:rsidRDefault="002B7920" w:rsidP="002B79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0" w:hanging="2"/>
              <w:rPr>
                <w:color w:val="000000"/>
              </w:rPr>
            </w:pPr>
            <w:r w:rsidRPr="00F555BB">
              <w:rPr>
                <w:color w:val="000000"/>
              </w:rPr>
              <w:t xml:space="preserve">Географическое положение и природные условия изучаемых стран. </w:t>
            </w:r>
          </w:p>
          <w:p w14:paraId="6216919B" w14:textId="13503597" w:rsidR="002B7920" w:rsidRPr="00F555BB" w:rsidRDefault="002B7920" w:rsidP="002B79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70" w:hanging="2"/>
              <w:rPr>
                <w:color w:val="000000"/>
              </w:rPr>
            </w:pPr>
            <w:r w:rsidRPr="00F555BB">
              <w:rPr>
                <w:color w:val="000000"/>
              </w:rPr>
              <w:t xml:space="preserve">Государственное устройство и общественно- политическая жизнь изучаемых стран. Культура изучаемых стран. Национальные традиции и праздники. </w:t>
            </w:r>
          </w:p>
          <w:p w14:paraId="7975EB0D" w14:textId="77777777" w:rsidR="002B7920" w:rsidRPr="00F555BB" w:rsidRDefault="002B7920" w:rsidP="002B79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color w:val="000000"/>
                <w:lang w:val="ru-RU"/>
              </w:rPr>
            </w:pPr>
            <w:r w:rsidRPr="00F555BB">
              <w:rPr>
                <w:color w:val="000000"/>
              </w:rPr>
              <w:t>Языковые реалии со страноведческой направленностью.</w:t>
            </w:r>
            <w:r w:rsidRPr="00F555BB">
              <w:rPr>
                <w:color w:val="000000"/>
                <w:lang w:val="ru-RU"/>
              </w:rPr>
              <w:t xml:space="preserve"> </w:t>
            </w:r>
          </w:p>
          <w:p w14:paraId="4E06044C" w14:textId="1F603B3B" w:rsidR="00403EEB" w:rsidRPr="00F555BB" w:rsidRDefault="002B7920" w:rsidP="002B79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0" w:hanging="2"/>
              <w:rPr>
                <w:color w:val="000000"/>
              </w:rPr>
            </w:pPr>
            <w:r w:rsidRPr="00F555BB">
              <w:rPr>
                <w:color w:val="000000"/>
                <w:lang w:val="ru-RU"/>
              </w:rPr>
              <w:t>Ключевые исторические события.</w:t>
            </w:r>
            <w:r w:rsidRPr="00F555BB">
              <w:rPr>
                <w:color w:val="000000"/>
              </w:rPr>
              <w:t xml:space="preserve"> Система образования изучаемых стран</w:t>
            </w:r>
            <w:r w:rsidRPr="00F555BB">
              <w:rPr>
                <w:color w:val="000000"/>
                <w:lang w:val="ru-RU"/>
              </w:rPr>
              <w:t>.</w:t>
            </w:r>
          </w:p>
        </w:tc>
      </w:tr>
      <w:tr w:rsidR="00403EEB" w:rsidRPr="00403EEB" w14:paraId="76A7AFE6" w14:textId="77777777" w:rsidTr="00CA5732">
        <w:tc>
          <w:tcPr>
            <w:tcW w:w="861" w:type="dxa"/>
          </w:tcPr>
          <w:p w14:paraId="3CB2AE6C" w14:textId="77777777" w:rsidR="00403EEB" w:rsidRPr="00F555BB" w:rsidRDefault="00403EEB" w:rsidP="00403EEB">
            <w:pPr>
              <w:shd w:val="clear" w:color="auto" w:fill="FFFFFF"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color w:val="000000"/>
                <w:kern w:val="0"/>
                <w:position w:val="0"/>
                <w:lang w:val="ru-RU" w:eastAsia="en-US" w:bidi="ar-SA"/>
              </w:rPr>
            </w:pPr>
            <w:r w:rsidRPr="00F555BB">
              <w:rPr>
                <w:color w:val="000000"/>
                <w:kern w:val="0"/>
                <w:position w:val="0"/>
                <w:lang w:val="ru-RU" w:eastAsia="en-US" w:bidi="ar-SA"/>
              </w:rPr>
              <w:t>2</w:t>
            </w:r>
          </w:p>
        </w:tc>
        <w:tc>
          <w:tcPr>
            <w:tcW w:w="4511" w:type="dxa"/>
          </w:tcPr>
          <w:p w14:paraId="2D724D0E" w14:textId="77777777" w:rsidR="00403EEB" w:rsidRPr="00F555BB" w:rsidRDefault="002B7920" w:rsidP="00403EEB">
            <w:pPr>
              <w:shd w:val="clear" w:color="auto" w:fill="FFFFFF"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</w:pPr>
            <w:r w:rsidRPr="00F555BB">
              <w:t>Яндекс–Энциклопедии и словари</w:t>
            </w:r>
          </w:p>
          <w:p w14:paraId="2DDA3F00" w14:textId="0796F899" w:rsidR="00B02009" w:rsidRPr="00F555BB" w:rsidRDefault="00524B01" w:rsidP="00403EEB">
            <w:pPr>
              <w:shd w:val="clear" w:color="auto" w:fill="FFFFFF"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color w:val="000000"/>
                <w:kern w:val="0"/>
                <w:position w:val="0"/>
                <w:lang w:eastAsia="en-US" w:bidi="ar-SA"/>
              </w:rPr>
            </w:pPr>
            <w:hyperlink r:id="rId17" w:history="1">
              <w:r w:rsidR="00B02009" w:rsidRPr="00F555BB">
                <w:rPr>
                  <w:rStyle w:val="af8"/>
                  <w:kern w:val="0"/>
                  <w:position w:val="0"/>
                  <w:lang w:eastAsia="en-US" w:bidi="ar-SA"/>
                </w:rPr>
                <w:t>https://translate.yandex.ru/?utm_source=slovari</w:t>
              </w:r>
            </w:hyperlink>
            <w:r w:rsidR="00B02009" w:rsidRPr="00F555BB">
              <w:rPr>
                <w:color w:val="000000"/>
                <w:kern w:val="0"/>
                <w:position w:val="0"/>
                <w:lang w:eastAsia="en-US" w:bidi="ar-SA"/>
              </w:rPr>
              <w:t xml:space="preserve"> </w:t>
            </w:r>
          </w:p>
        </w:tc>
        <w:tc>
          <w:tcPr>
            <w:tcW w:w="3866" w:type="dxa"/>
          </w:tcPr>
          <w:p w14:paraId="28AFADB5" w14:textId="60B814AD" w:rsidR="00403EEB" w:rsidRPr="00F555BB" w:rsidRDefault="002B7920" w:rsidP="00B02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70" w:hanging="2"/>
              <w:rPr>
                <w:color w:val="000000"/>
                <w:lang w:val="ru-RU"/>
              </w:rPr>
            </w:pPr>
            <w:r w:rsidRPr="00F555BB">
              <w:rPr>
                <w:color w:val="000000"/>
              </w:rPr>
              <w:t>Языковые реалии со страноведческой направленностью.</w:t>
            </w:r>
            <w:r w:rsidRPr="00F555BB">
              <w:rPr>
                <w:kern w:val="0"/>
                <w:position w:val="0"/>
                <w:lang w:val="ru-RU" w:eastAsia="en-US" w:bidi="ar-SA"/>
              </w:rPr>
              <w:t xml:space="preserve"> </w:t>
            </w:r>
          </w:p>
        </w:tc>
      </w:tr>
      <w:tr w:rsidR="002B7920" w:rsidRPr="00403EEB" w14:paraId="53A0095A" w14:textId="77777777" w:rsidTr="00CA5732">
        <w:tc>
          <w:tcPr>
            <w:tcW w:w="861" w:type="dxa"/>
          </w:tcPr>
          <w:p w14:paraId="535995B3" w14:textId="672A8E66" w:rsidR="002B7920" w:rsidRPr="00F555BB" w:rsidRDefault="002B7920" w:rsidP="00403EEB">
            <w:pPr>
              <w:shd w:val="clear" w:color="auto" w:fill="FFFFFF"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color w:val="000000"/>
                <w:kern w:val="0"/>
                <w:position w:val="0"/>
                <w:lang w:val="ru-RU" w:eastAsia="en-US" w:bidi="ar-SA"/>
              </w:rPr>
            </w:pPr>
            <w:r w:rsidRPr="00F555BB">
              <w:rPr>
                <w:color w:val="000000"/>
                <w:kern w:val="0"/>
                <w:position w:val="0"/>
                <w:lang w:val="ru-RU" w:eastAsia="en-US" w:bidi="ar-SA"/>
              </w:rPr>
              <w:t>3</w:t>
            </w:r>
          </w:p>
        </w:tc>
        <w:tc>
          <w:tcPr>
            <w:tcW w:w="4511" w:type="dxa"/>
          </w:tcPr>
          <w:p w14:paraId="10103B19" w14:textId="77777777" w:rsidR="002B7920" w:rsidRPr="00F555BB" w:rsidRDefault="00B02009" w:rsidP="00403EEB">
            <w:pPr>
              <w:shd w:val="clear" w:color="auto" w:fill="FFFFFF"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</w:pPr>
            <w:r w:rsidRPr="00F555BB">
              <w:t>Энциклопедия Кругосвет</w:t>
            </w:r>
          </w:p>
          <w:p w14:paraId="2ED0D549" w14:textId="50BFCB8A" w:rsidR="00B02009" w:rsidRPr="00F555BB" w:rsidRDefault="00524B01" w:rsidP="00403EEB">
            <w:pPr>
              <w:shd w:val="clear" w:color="auto" w:fill="FFFFFF"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lang w:val="ru-RU"/>
              </w:rPr>
            </w:pPr>
            <w:hyperlink r:id="rId18" w:history="1">
              <w:r w:rsidR="00B02009" w:rsidRPr="00F555BB">
                <w:rPr>
                  <w:rStyle w:val="af8"/>
                </w:rPr>
                <w:t>https://www.krugosvet.ru/</w:t>
              </w:r>
            </w:hyperlink>
            <w:r w:rsidR="00B02009" w:rsidRPr="00F555BB">
              <w:rPr>
                <w:lang w:val="ru-RU"/>
              </w:rPr>
              <w:t xml:space="preserve"> </w:t>
            </w:r>
          </w:p>
        </w:tc>
        <w:tc>
          <w:tcPr>
            <w:tcW w:w="3866" w:type="dxa"/>
          </w:tcPr>
          <w:p w14:paraId="0F5EDA1E" w14:textId="77777777" w:rsidR="00B02009" w:rsidRPr="00F555BB" w:rsidRDefault="00B02009" w:rsidP="00B02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0" w:hanging="2"/>
              <w:rPr>
                <w:color w:val="000000"/>
              </w:rPr>
            </w:pPr>
            <w:r w:rsidRPr="00F555BB">
              <w:rPr>
                <w:color w:val="000000"/>
              </w:rPr>
              <w:t xml:space="preserve">Географическое положение и природные условия изучаемых стран. </w:t>
            </w:r>
          </w:p>
          <w:p w14:paraId="6ED23B1F" w14:textId="20F171C9" w:rsidR="002B7920" w:rsidRPr="00F555BB" w:rsidRDefault="00B02009" w:rsidP="002B79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0" w:hanging="2"/>
              <w:rPr>
                <w:color w:val="000000"/>
              </w:rPr>
            </w:pPr>
            <w:r w:rsidRPr="00F555BB">
              <w:rPr>
                <w:color w:val="000000"/>
              </w:rPr>
              <w:t>Культура изучаемых стран.</w:t>
            </w:r>
          </w:p>
          <w:p w14:paraId="1C932285" w14:textId="5CE6384A" w:rsidR="00B02009" w:rsidRPr="00F555BB" w:rsidRDefault="00B02009" w:rsidP="00B02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0" w:hanging="2"/>
              <w:rPr>
                <w:color w:val="000000"/>
              </w:rPr>
            </w:pPr>
            <w:r w:rsidRPr="00F555BB">
              <w:rPr>
                <w:color w:val="000000"/>
                <w:lang w:val="ru-RU"/>
              </w:rPr>
              <w:t>Ключевые исторические события.</w:t>
            </w:r>
          </w:p>
        </w:tc>
      </w:tr>
      <w:tr w:rsidR="002B7920" w:rsidRPr="00403EEB" w14:paraId="5B1B7750" w14:textId="77777777" w:rsidTr="00CA5732">
        <w:tc>
          <w:tcPr>
            <w:tcW w:w="861" w:type="dxa"/>
          </w:tcPr>
          <w:p w14:paraId="31288E49" w14:textId="4E81B268" w:rsidR="002B7920" w:rsidRPr="00F555BB" w:rsidRDefault="002B7920" w:rsidP="00403EEB">
            <w:pPr>
              <w:shd w:val="clear" w:color="auto" w:fill="FFFFFF"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color w:val="000000"/>
                <w:kern w:val="0"/>
                <w:position w:val="0"/>
                <w:lang w:val="ru-RU" w:eastAsia="en-US" w:bidi="ar-SA"/>
              </w:rPr>
            </w:pPr>
            <w:r w:rsidRPr="00F555BB">
              <w:rPr>
                <w:color w:val="000000"/>
                <w:kern w:val="0"/>
                <w:position w:val="0"/>
                <w:lang w:val="ru-RU" w:eastAsia="en-US" w:bidi="ar-SA"/>
              </w:rPr>
              <w:t>4</w:t>
            </w:r>
          </w:p>
        </w:tc>
        <w:tc>
          <w:tcPr>
            <w:tcW w:w="4511" w:type="dxa"/>
          </w:tcPr>
          <w:p w14:paraId="23AAAF6F" w14:textId="77777777" w:rsidR="002B7920" w:rsidRPr="00F555BB" w:rsidRDefault="00B02009" w:rsidP="00403EEB">
            <w:pPr>
              <w:shd w:val="clear" w:color="auto" w:fill="FFFFFF"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lang w:val="ru-RU"/>
              </w:rPr>
            </w:pPr>
            <w:r w:rsidRPr="00F555BB">
              <w:t>База данных Oxford Journals Оксфордская открытая инициатива</w:t>
            </w:r>
            <w:r w:rsidRPr="00F555BB">
              <w:rPr>
                <w:lang w:val="ru-RU"/>
              </w:rPr>
              <w:t xml:space="preserve"> </w:t>
            </w:r>
          </w:p>
          <w:p w14:paraId="7BE7436F" w14:textId="60AE4BBE" w:rsidR="00B02009" w:rsidRPr="00F555BB" w:rsidRDefault="00524B01" w:rsidP="00403EEB">
            <w:pPr>
              <w:shd w:val="clear" w:color="auto" w:fill="FFFFFF"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lang w:val="ru-RU"/>
              </w:rPr>
            </w:pPr>
            <w:hyperlink r:id="rId19" w:history="1">
              <w:r w:rsidR="00B02009" w:rsidRPr="00F555BB">
                <w:rPr>
                  <w:rStyle w:val="af8"/>
                  <w:lang w:val="ru-RU"/>
                </w:rPr>
                <w:t>https://academic.oup.com/jo</w:t>
              </w:r>
            </w:hyperlink>
            <w:r w:rsidR="00B02009" w:rsidRPr="00F555BB">
              <w:rPr>
                <w:lang w:val="ru-RU"/>
              </w:rPr>
              <w:t xml:space="preserve">  </w:t>
            </w:r>
          </w:p>
        </w:tc>
        <w:tc>
          <w:tcPr>
            <w:tcW w:w="3866" w:type="dxa"/>
          </w:tcPr>
          <w:p w14:paraId="7C98AD26" w14:textId="2123404B" w:rsidR="002B7920" w:rsidRPr="00F555BB" w:rsidRDefault="00B02009" w:rsidP="002B79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0" w:hanging="2"/>
              <w:rPr>
                <w:color w:val="000000"/>
              </w:rPr>
            </w:pPr>
            <w:r w:rsidRPr="00F555BB">
              <w:rPr>
                <w:color w:val="000000"/>
              </w:rPr>
              <w:t>Государственное устройство и общественно- политическая жизнь изучаемых стран.</w:t>
            </w:r>
          </w:p>
          <w:p w14:paraId="7212ED03" w14:textId="2AB26523" w:rsidR="00B02009" w:rsidRPr="00F555BB" w:rsidRDefault="00B02009" w:rsidP="00B02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0" w:hanging="2"/>
              <w:rPr>
                <w:color w:val="000000"/>
              </w:rPr>
            </w:pPr>
            <w:r w:rsidRPr="00F555BB">
              <w:rPr>
                <w:color w:val="000000"/>
              </w:rPr>
              <w:t>Система образования изучаемых стран</w:t>
            </w:r>
            <w:r w:rsidRPr="00F555BB">
              <w:rPr>
                <w:color w:val="000000"/>
                <w:lang w:val="ru-RU"/>
              </w:rPr>
              <w:t>.</w:t>
            </w:r>
          </w:p>
        </w:tc>
      </w:tr>
      <w:tr w:rsidR="002B7920" w:rsidRPr="00403EEB" w14:paraId="35D43A68" w14:textId="77777777" w:rsidTr="00CA5732">
        <w:tc>
          <w:tcPr>
            <w:tcW w:w="861" w:type="dxa"/>
          </w:tcPr>
          <w:p w14:paraId="219071F3" w14:textId="11454AEA" w:rsidR="002B7920" w:rsidRPr="00F555BB" w:rsidRDefault="002B7920" w:rsidP="00403EEB">
            <w:pPr>
              <w:shd w:val="clear" w:color="auto" w:fill="FFFFFF"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color w:val="000000"/>
                <w:kern w:val="0"/>
                <w:position w:val="0"/>
                <w:lang w:val="ru-RU" w:eastAsia="en-US" w:bidi="ar-SA"/>
              </w:rPr>
            </w:pPr>
            <w:r w:rsidRPr="00F555BB">
              <w:rPr>
                <w:color w:val="000000"/>
                <w:kern w:val="0"/>
                <w:position w:val="0"/>
                <w:lang w:val="ru-RU" w:eastAsia="en-US" w:bidi="ar-SA"/>
              </w:rPr>
              <w:t>5</w:t>
            </w:r>
          </w:p>
        </w:tc>
        <w:tc>
          <w:tcPr>
            <w:tcW w:w="4511" w:type="dxa"/>
          </w:tcPr>
          <w:p w14:paraId="0E758C1A" w14:textId="77777777" w:rsidR="002B7920" w:rsidRPr="00F555BB" w:rsidRDefault="00B02009" w:rsidP="00403EEB">
            <w:pPr>
              <w:shd w:val="clear" w:color="auto" w:fill="FFFFFF"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</w:pPr>
            <w:r w:rsidRPr="00F555BB">
              <w:t>Online словарь и тезаурус Cambridge Dictionary</w:t>
            </w:r>
          </w:p>
          <w:p w14:paraId="3D70485A" w14:textId="47573D88" w:rsidR="00B02009" w:rsidRPr="00F555BB" w:rsidRDefault="00524B01" w:rsidP="00403EEB">
            <w:pPr>
              <w:shd w:val="clear" w:color="auto" w:fill="FFFFFF"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lang w:val="en-US"/>
              </w:rPr>
            </w:pPr>
            <w:hyperlink r:id="rId20" w:history="1">
              <w:r w:rsidR="00B02009" w:rsidRPr="00F555BB">
                <w:rPr>
                  <w:rStyle w:val="af8"/>
                  <w:lang w:val="en-US"/>
                </w:rPr>
                <w:t>https://dictionary.cambridge.org/</w:t>
              </w:r>
            </w:hyperlink>
            <w:r w:rsidR="00B02009" w:rsidRPr="00F555BB">
              <w:rPr>
                <w:lang w:val="en-US"/>
              </w:rPr>
              <w:t xml:space="preserve"> </w:t>
            </w:r>
          </w:p>
        </w:tc>
        <w:tc>
          <w:tcPr>
            <w:tcW w:w="3866" w:type="dxa"/>
          </w:tcPr>
          <w:p w14:paraId="17947835" w14:textId="58E176EA" w:rsidR="002B7920" w:rsidRPr="00F555BB" w:rsidRDefault="00B02009" w:rsidP="002B79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0" w:hanging="2"/>
              <w:rPr>
                <w:color w:val="000000"/>
              </w:rPr>
            </w:pPr>
            <w:r w:rsidRPr="00F555BB">
              <w:rPr>
                <w:color w:val="000000"/>
              </w:rPr>
              <w:t>Языковые реалии со страноведческой направленностью.</w:t>
            </w:r>
          </w:p>
        </w:tc>
      </w:tr>
    </w:tbl>
    <w:p w14:paraId="77B19CC7" w14:textId="065E1632" w:rsidR="001B373F" w:rsidRPr="003065FA" w:rsidRDefault="00B02009" w:rsidP="001B373F">
      <w:pPr>
        <w:shd w:val="clear" w:color="auto" w:fill="FFFFFF"/>
        <w:tabs>
          <w:tab w:val="left" w:pos="442"/>
          <w:tab w:val="left" w:pos="709"/>
        </w:tabs>
        <w:ind w:left="1" w:hanging="3"/>
        <w:jc w:val="both"/>
        <w:rPr>
          <w:rFonts w:eastAsia="Calibri"/>
          <w:bCs/>
          <w:sz w:val="28"/>
          <w:szCs w:val="28"/>
          <w:lang w:val="ru-RU"/>
        </w:rPr>
      </w:pPr>
      <w:r w:rsidRPr="003065FA">
        <w:rPr>
          <w:rFonts w:eastAsia="Calibri"/>
          <w:b/>
          <w:bCs/>
          <w:color w:val="FF0000"/>
          <w:kern w:val="0"/>
          <w:position w:val="0"/>
          <w:sz w:val="28"/>
          <w:szCs w:val="28"/>
          <w:lang w:val="ru-RU" w:eastAsia="en-US" w:bidi="ar-SA"/>
        </w:rPr>
        <w:t xml:space="preserve"> </w:t>
      </w:r>
    </w:p>
    <w:p w14:paraId="72970A31" w14:textId="580336E0" w:rsidR="001B373F" w:rsidRDefault="001B373F" w:rsidP="00D913C4">
      <w:pPr>
        <w:pStyle w:val="20"/>
        <w:jc w:val="both"/>
        <w:rPr>
          <w:bCs/>
        </w:rPr>
      </w:pPr>
      <w:r>
        <w:rPr>
          <w:rFonts w:ascii="Times New Roman" w:eastAsia="Calibri" w:hAnsi="Times New Roman"/>
          <w:b/>
        </w:rPr>
        <w:lastRenderedPageBreak/>
        <w:t>11.3. Сертифицированные программные и аппаратные средства защиты информации</w:t>
      </w:r>
      <w:r w:rsidR="001464BB">
        <w:rPr>
          <w:rFonts w:ascii="Times New Roman" w:eastAsia="Calibri" w:hAnsi="Times New Roman"/>
          <w:b/>
          <w:lang w:val="ru-RU"/>
        </w:rPr>
        <w:t>.</w:t>
      </w:r>
      <w:r w:rsidR="00544AB2">
        <w:rPr>
          <w:rFonts w:ascii="Times New Roman" w:eastAsia="Calibri" w:hAnsi="Times New Roman"/>
          <w:b/>
          <w:lang w:val="ru-RU"/>
        </w:rPr>
        <w:t xml:space="preserve"> </w:t>
      </w:r>
      <w:r w:rsidR="001464BB">
        <w:rPr>
          <w:rFonts w:ascii="Times New Roman" w:eastAsia="Calibri" w:hAnsi="Times New Roman"/>
          <w:b/>
          <w:lang w:val="ru-RU"/>
        </w:rPr>
        <w:br/>
      </w:r>
      <w:r>
        <w:rPr>
          <w:rFonts w:ascii="Times New Roman" w:eastAsia="Calibri" w:hAnsi="Times New Roman"/>
          <w:b/>
        </w:rPr>
        <w:t xml:space="preserve"> </w:t>
      </w:r>
      <w:r>
        <w:rPr>
          <w:rFonts w:ascii="Times New Roman" w:eastAsia="Times New Roman" w:hAnsi="Times New Roman"/>
          <w:b/>
          <w:color w:val="000000"/>
        </w:rPr>
        <w:t xml:space="preserve"> </w:t>
      </w:r>
      <w:r w:rsidR="001464BB" w:rsidRPr="00F635C3">
        <w:rPr>
          <w:rFonts w:ascii="Times New Roman" w:eastAsia="Times New Roman" w:hAnsi="Times New Roman"/>
          <w:color w:val="000000"/>
          <w:lang w:val="ru-RU"/>
        </w:rPr>
        <w:t>Не</w:t>
      </w:r>
      <w:r w:rsidRPr="00F635C3">
        <w:rPr>
          <w:rFonts w:ascii="Times New Roman" w:eastAsia="Times New Roman" w:hAnsi="Times New Roman"/>
          <w:color w:val="000000"/>
          <w:lang w:val="ru-RU"/>
        </w:rPr>
        <w:t xml:space="preserve"> предусмотрено.</w:t>
      </w:r>
      <w:r>
        <w:rPr>
          <w:bCs/>
        </w:rPr>
        <w:t xml:space="preserve"> </w:t>
      </w:r>
    </w:p>
    <w:p w14:paraId="276EDE0F" w14:textId="77777777" w:rsidR="001B373F" w:rsidRDefault="001B373F" w:rsidP="002B7920">
      <w:pPr>
        <w:pStyle w:val="2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63499A6C" w14:textId="77777777" w:rsidR="001B373F" w:rsidRDefault="001B373F" w:rsidP="001B373F">
      <w:pPr>
        <w:ind w:left="0" w:hanging="2"/>
        <w:jc w:val="both"/>
      </w:pPr>
    </w:p>
    <w:p w14:paraId="77D7DDC4" w14:textId="0E5D0446" w:rsidR="001B373F" w:rsidRDefault="00A40C2C" w:rsidP="00D913C4">
      <w:pPr>
        <w:pBdr>
          <w:top w:val="nil"/>
          <w:left w:val="nil"/>
          <w:bottom w:val="nil"/>
          <w:right w:val="nil"/>
          <w:between w:val="nil"/>
        </w:pBdr>
        <w:tabs>
          <w:tab w:val="left" w:pos="2249"/>
          <w:tab w:val="left" w:pos="2250"/>
        </w:tabs>
        <w:spacing w:line="335" w:lineRule="auto"/>
        <w:ind w:left="1" w:hanging="3"/>
        <w:jc w:val="both"/>
        <w:rPr>
          <w:sz w:val="28"/>
          <w:szCs w:val="28"/>
        </w:rPr>
      </w:pPr>
      <w:r w:rsidRPr="00F635C3">
        <w:rPr>
          <w:color w:val="000000"/>
          <w:sz w:val="28"/>
          <w:szCs w:val="28"/>
        </w:rPr>
        <w:t>Для осуществления образовательного процесса по дисциплине необходимы</w:t>
      </w:r>
      <w:r>
        <w:rPr>
          <w:color w:val="000000"/>
          <w:sz w:val="28"/>
          <w:szCs w:val="28"/>
        </w:rPr>
        <w:t xml:space="preserve"> лингафонные кабинеты и компьютерные классы.</w:t>
      </w:r>
      <w:r w:rsidR="001B373F">
        <w:rPr>
          <w:sz w:val="28"/>
          <w:szCs w:val="28"/>
        </w:rPr>
        <w:t xml:space="preserve"> </w:t>
      </w:r>
    </w:p>
    <w:sectPr w:rsidR="001B373F">
      <w:type w:val="continuous"/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0861D" w14:textId="77777777" w:rsidR="00524B01" w:rsidRDefault="00524B01">
      <w:pPr>
        <w:spacing w:line="240" w:lineRule="auto"/>
        <w:ind w:left="0" w:hanging="2"/>
      </w:pPr>
      <w:r>
        <w:separator/>
      </w:r>
    </w:p>
  </w:endnote>
  <w:endnote w:type="continuationSeparator" w:id="0">
    <w:p w14:paraId="7807A50A" w14:textId="77777777" w:rsidR="00524B01" w:rsidRDefault="00524B0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OpenSymbol">
    <w:panose1 w:val="00000000000000000000"/>
    <w:charset w:val="00"/>
    <w:family w:val="roman"/>
    <w:notTrueType/>
    <w:pitch w:val="default"/>
  </w:font>
  <w:font w:name="OpenSymbol, 'Arial Unicode MS'"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A21AE" w14:textId="77777777" w:rsidR="00AF2035" w:rsidRDefault="00AF2035">
    <w:pPr>
      <w:pStyle w:val="afd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3566109"/>
      <w:docPartObj>
        <w:docPartGallery w:val="Page Numbers (Bottom of Page)"/>
        <w:docPartUnique/>
      </w:docPartObj>
    </w:sdtPr>
    <w:sdtEndPr/>
    <w:sdtContent>
      <w:p w14:paraId="7FF7B7CB" w14:textId="2F265A69" w:rsidR="00AF2035" w:rsidRDefault="00AF2035">
        <w:pPr>
          <w:pStyle w:val="afd"/>
          <w:ind w:left="0" w:hanging="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2F8" w:rsidRPr="007122F8">
          <w:rPr>
            <w:noProof/>
            <w:lang w:val="ru-RU"/>
          </w:rPr>
          <w:t>1</w:t>
        </w:r>
        <w:r>
          <w:fldChar w:fldCharType="end"/>
        </w:r>
      </w:p>
    </w:sdtContent>
  </w:sdt>
  <w:p w14:paraId="5D52E7D9" w14:textId="77777777" w:rsidR="00AF2035" w:rsidRDefault="00AF2035">
    <w:pPr>
      <w:pStyle w:val="afd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508B8" w14:textId="77777777" w:rsidR="00AF2035" w:rsidRDefault="00AF2035">
    <w:pPr>
      <w:pStyle w:val="afd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CEA29" w14:textId="77777777" w:rsidR="00524B01" w:rsidRDefault="00524B01">
      <w:pPr>
        <w:spacing w:line="240" w:lineRule="auto"/>
        <w:ind w:left="0" w:hanging="2"/>
      </w:pPr>
      <w:r>
        <w:separator/>
      </w:r>
    </w:p>
  </w:footnote>
  <w:footnote w:type="continuationSeparator" w:id="0">
    <w:p w14:paraId="35517839" w14:textId="77777777" w:rsidR="00524B01" w:rsidRDefault="00524B01">
      <w:pPr>
        <w:spacing w:line="240" w:lineRule="auto"/>
        <w:ind w:left="0" w:hanging="2"/>
      </w:pPr>
      <w:r>
        <w:continuationSeparator/>
      </w:r>
    </w:p>
  </w:footnote>
  <w:footnote w:id="1">
    <w:p w14:paraId="7B52F791" w14:textId="77777777" w:rsidR="00AF2035" w:rsidRDefault="00AF20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rStyle w:val="a8"/>
        </w:rPr>
        <w:footnoteRef/>
      </w:r>
    </w:p>
    <w:p w14:paraId="38F07DBF" w14:textId="77777777" w:rsidR="00AF2035" w:rsidRDefault="00AF20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ab/>
      </w:r>
      <w:r>
        <w:rPr>
          <w:color w:val="000000"/>
          <w:sz w:val="16"/>
          <w:szCs w:val="16"/>
        </w:rPr>
        <w:t>Заполняется при реализации актуализированных ОС ВО ФУ  и ФГОС ВО3++</w:t>
      </w:r>
    </w:p>
    <w:p w14:paraId="7D14DCD4" w14:textId="77777777" w:rsidR="00AF2035" w:rsidRDefault="00AF20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p w14:paraId="2468A60E" w14:textId="77777777" w:rsidR="00AF2035" w:rsidRDefault="00AF2035">
      <w:pPr>
        <w:pBdr>
          <w:top w:val="nil"/>
          <w:left w:val="nil"/>
          <w:bottom w:val="nil"/>
          <w:right w:val="nil"/>
          <w:between w:val="nil"/>
        </w:pBdr>
        <w:spacing w:after="11" w:line="240" w:lineRule="auto"/>
        <w:ind w:left="0" w:hanging="2"/>
        <w:rPr>
          <w:color w:val="000000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878D8" w14:textId="77777777" w:rsidR="00AF2035" w:rsidRDefault="00AF2035">
    <w:pPr>
      <w:pStyle w:val="afb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6CD86" w14:textId="77777777" w:rsidR="00AF2035" w:rsidRDefault="00AF2035">
    <w:pPr>
      <w:pStyle w:val="afb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A1F3B" w14:textId="77777777" w:rsidR="00AF2035" w:rsidRDefault="00AF2035">
    <w:pPr>
      <w:pStyle w:val="afb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5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0" w:hanging="360"/>
      </w:pPr>
      <w:rPr>
        <w:rFonts w:ascii="Wingdings" w:hAnsi="Wingdings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3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15"/>
    <w:multiLevelType w:val="multilevel"/>
    <w:tmpl w:val="00000015"/>
    <w:name w:val="WW8Num2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bCs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bCs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bCs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bCs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bCs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bCs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bCs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bCs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bCs/>
      </w:rPr>
    </w:lvl>
  </w:abstractNum>
  <w:abstractNum w:abstractNumId="6" w15:restartNumberingAfterBreak="0">
    <w:nsid w:val="0000001C"/>
    <w:multiLevelType w:val="multilevel"/>
    <w:tmpl w:val="0000001C"/>
    <w:name w:val="WWNu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D"/>
    <w:multiLevelType w:val="multilevel"/>
    <w:tmpl w:val="0000001D"/>
    <w:name w:val="WWNum2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5D90CD6"/>
    <w:multiLevelType w:val="multilevel"/>
    <w:tmpl w:val="5B068A4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0CAF3784"/>
    <w:multiLevelType w:val="multilevel"/>
    <w:tmpl w:val="2870CB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0F381216"/>
    <w:multiLevelType w:val="hybridMultilevel"/>
    <w:tmpl w:val="3CAE5ADC"/>
    <w:lvl w:ilvl="0" w:tplc="3E2A4F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07330FC"/>
    <w:multiLevelType w:val="multilevel"/>
    <w:tmpl w:val="FED26D82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2" w15:restartNumberingAfterBreak="0">
    <w:nsid w:val="15405EA6"/>
    <w:multiLevelType w:val="multilevel"/>
    <w:tmpl w:val="AA169C00"/>
    <w:lvl w:ilvl="0">
      <w:start w:val="1"/>
      <w:numFmt w:val="decimal"/>
      <w:lvlText w:val="%1."/>
      <w:lvlJc w:val="left"/>
      <w:pPr>
        <w:ind w:left="358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 w15:restartNumberingAfterBreak="0">
    <w:nsid w:val="1BD31424"/>
    <w:multiLevelType w:val="multilevel"/>
    <w:tmpl w:val="CCC2DFE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1CC55ED9"/>
    <w:multiLevelType w:val="multilevel"/>
    <w:tmpl w:val="E0AA5B4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2C6D7CFB"/>
    <w:multiLevelType w:val="hybridMultilevel"/>
    <w:tmpl w:val="2196E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E024E"/>
    <w:multiLevelType w:val="multilevel"/>
    <w:tmpl w:val="40BE317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33202282"/>
    <w:multiLevelType w:val="hybridMultilevel"/>
    <w:tmpl w:val="14C8B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A3EB9"/>
    <w:multiLevelType w:val="multilevel"/>
    <w:tmpl w:val="024CA11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 w15:restartNumberingAfterBreak="0">
    <w:nsid w:val="573A10A9"/>
    <w:multiLevelType w:val="hybridMultilevel"/>
    <w:tmpl w:val="13E21A4A"/>
    <w:lvl w:ilvl="0" w:tplc="0D749CB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9F1363"/>
    <w:multiLevelType w:val="hybridMultilevel"/>
    <w:tmpl w:val="ED1A8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9E5F65"/>
    <w:multiLevelType w:val="hybridMultilevel"/>
    <w:tmpl w:val="00AE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1"/>
  </w:num>
  <w:num w:numId="6">
    <w:abstractNumId w:val="12"/>
  </w:num>
  <w:num w:numId="7">
    <w:abstractNumId w:val="18"/>
  </w:num>
  <w:num w:numId="8">
    <w:abstractNumId w:val="9"/>
  </w:num>
  <w:num w:numId="9">
    <w:abstractNumId w:val="13"/>
  </w:num>
  <w:num w:numId="10">
    <w:abstractNumId w:val="8"/>
  </w:num>
  <w:num w:numId="11">
    <w:abstractNumId w:val="14"/>
  </w:num>
  <w:num w:numId="12">
    <w:abstractNumId w:val="16"/>
  </w:num>
  <w:num w:numId="13">
    <w:abstractNumId w:val="19"/>
  </w:num>
  <w:num w:numId="14">
    <w:abstractNumId w:val="10"/>
  </w:num>
  <w:num w:numId="15">
    <w:abstractNumId w:val="20"/>
  </w:num>
  <w:num w:numId="16">
    <w:abstractNumId w:val="15"/>
  </w:num>
  <w:num w:numId="17">
    <w:abstractNumId w:val="17"/>
  </w:num>
  <w:num w:numId="18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C27"/>
    <w:rsid w:val="00016C5A"/>
    <w:rsid w:val="00034B16"/>
    <w:rsid w:val="00053A6C"/>
    <w:rsid w:val="0008223D"/>
    <w:rsid w:val="00097B23"/>
    <w:rsid w:val="000B7833"/>
    <w:rsid w:val="000D3CDF"/>
    <w:rsid w:val="000D4EBB"/>
    <w:rsid w:val="000F203A"/>
    <w:rsid w:val="0011394A"/>
    <w:rsid w:val="00126A99"/>
    <w:rsid w:val="00131ABA"/>
    <w:rsid w:val="00136858"/>
    <w:rsid w:val="001464BB"/>
    <w:rsid w:val="0014767B"/>
    <w:rsid w:val="0015060D"/>
    <w:rsid w:val="00153FE0"/>
    <w:rsid w:val="0015779B"/>
    <w:rsid w:val="0017682C"/>
    <w:rsid w:val="001848F1"/>
    <w:rsid w:val="001A4926"/>
    <w:rsid w:val="001B1692"/>
    <w:rsid w:val="001B373F"/>
    <w:rsid w:val="001D6DF3"/>
    <w:rsid w:val="0020239B"/>
    <w:rsid w:val="002041F7"/>
    <w:rsid w:val="00215ED7"/>
    <w:rsid w:val="00241CBC"/>
    <w:rsid w:val="002508E4"/>
    <w:rsid w:val="002523B5"/>
    <w:rsid w:val="00254D8D"/>
    <w:rsid w:val="00260092"/>
    <w:rsid w:val="00264F65"/>
    <w:rsid w:val="00273491"/>
    <w:rsid w:val="00287FFE"/>
    <w:rsid w:val="002A17B9"/>
    <w:rsid w:val="002B7920"/>
    <w:rsid w:val="002B7B53"/>
    <w:rsid w:val="002C0BA4"/>
    <w:rsid w:val="002C68CE"/>
    <w:rsid w:val="002F62C6"/>
    <w:rsid w:val="00304C38"/>
    <w:rsid w:val="003065FA"/>
    <w:rsid w:val="00313C39"/>
    <w:rsid w:val="003315EC"/>
    <w:rsid w:val="0033441C"/>
    <w:rsid w:val="00336BE8"/>
    <w:rsid w:val="003405A1"/>
    <w:rsid w:val="003465C1"/>
    <w:rsid w:val="003473C5"/>
    <w:rsid w:val="00347FDC"/>
    <w:rsid w:val="00354571"/>
    <w:rsid w:val="0036538A"/>
    <w:rsid w:val="00377EE2"/>
    <w:rsid w:val="003A09A8"/>
    <w:rsid w:val="003A3ED7"/>
    <w:rsid w:val="003B6FAF"/>
    <w:rsid w:val="003C0BD7"/>
    <w:rsid w:val="003C3188"/>
    <w:rsid w:val="003C7803"/>
    <w:rsid w:val="003D30F4"/>
    <w:rsid w:val="003E53D2"/>
    <w:rsid w:val="003F0C0C"/>
    <w:rsid w:val="003F148D"/>
    <w:rsid w:val="00400B86"/>
    <w:rsid w:val="00403EEB"/>
    <w:rsid w:val="004044F1"/>
    <w:rsid w:val="004454E7"/>
    <w:rsid w:val="00466912"/>
    <w:rsid w:val="004756BA"/>
    <w:rsid w:val="00482C7F"/>
    <w:rsid w:val="004857F7"/>
    <w:rsid w:val="004A7A2B"/>
    <w:rsid w:val="004B4A49"/>
    <w:rsid w:val="004C4296"/>
    <w:rsid w:val="004E1D35"/>
    <w:rsid w:val="004E23F2"/>
    <w:rsid w:val="00524B01"/>
    <w:rsid w:val="00526DD6"/>
    <w:rsid w:val="00544AB2"/>
    <w:rsid w:val="00547E2C"/>
    <w:rsid w:val="00552BF8"/>
    <w:rsid w:val="0059624B"/>
    <w:rsid w:val="00596603"/>
    <w:rsid w:val="005A46AC"/>
    <w:rsid w:val="005A7AD3"/>
    <w:rsid w:val="005B3BE4"/>
    <w:rsid w:val="005C635E"/>
    <w:rsid w:val="005C65F1"/>
    <w:rsid w:val="005E24D2"/>
    <w:rsid w:val="005E6A0E"/>
    <w:rsid w:val="005F1241"/>
    <w:rsid w:val="005F79DE"/>
    <w:rsid w:val="006106B7"/>
    <w:rsid w:val="0061234F"/>
    <w:rsid w:val="006156ED"/>
    <w:rsid w:val="00617F59"/>
    <w:rsid w:val="00625760"/>
    <w:rsid w:val="0062675E"/>
    <w:rsid w:val="00634C5C"/>
    <w:rsid w:val="006406AD"/>
    <w:rsid w:val="0064794D"/>
    <w:rsid w:val="00653BEE"/>
    <w:rsid w:val="006855D4"/>
    <w:rsid w:val="0069692B"/>
    <w:rsid w:val="006B5EBE"/>
    <w:rsid w:val="006D4E1C"/>
    <w:rsid w:val="006D7A3B"/>
    <w:rsid w:val="006E0E8B"/>
    <w:rsid w:val="006F5431"/>
    <w:rsid w:val="006F6656"/>
    <w:rsid w:val="007058E4"/>
    <w:rsid w:val="007122F8"/>
    <w:rsid w:val="00767097"/>
    <w:rsid w:val="0077198F"/>
    <w:rsid w:val="00774E04"/>
    <w:rsid w:val="00790652"/>
    <w:rsid w:val="007A76C0"/>
    <w:rsid w:val="007B0010"/>
    <w:rsid w:val="00804D0E"/>
    <w:rsid w:val="00805126"/>
    <w:rsid w:val="0081797A"/>
    <w:rsid w:val="00823040"/>
    <w:rsid w:val="00823276"/>
    <w:rsid w:val="00833FE0"/>
    <w:rsid w:val="00840611"/>
    <w:rsid w:val="00860C74"/>
    <w:rsid w:val="008701CF"/>
    <w:rsid w:val="00870BA3"/>
    <w:rsid w:val="008779BF"/>
    <w:rsid w:val="00897C0B"/>
    <w:rsid w:val="008A4253"/>
    <w:rsid w:val="008B18B7"/>
    <w:rsid w:val="008D2367"/>
    <w:rsid w:val="008E3706"/>
    <w:rsid w:val="008E7EF7"/>
    <w:rsid w:val="008F0134"/>
    <w:rsid w:val="0092358B"/>
    <w:rsid w:val="0092578B"/>
    <w:rsid w:val="00962E5F"/>
    <w:rsid w:val="00976A42"/>
    <w:rsid w:val="00996FCB"/>
    <w:rsid w:val="009A6DE2"/>
    <w:rsid w:val="009B1E39"/>
    <w:rsid w:val="009D44CD"/>
    <w:rsid w:val="00A07B05"/>
    <w:rsid w:val="00A136D9"/>
    <w:rsid w:val="00A40C2C"/>
    <w:rsid w:val="00A44B79"/>
    <w:rsid w:val="00A45D22"/>
    <w:rsid w:val="00A56808"/>
    <w:rsid w:val="00A60C35"/>
    <w:rsid w:val="00A7292C"/>
    <w:rsid w:val="00A73DDA"/>
    <w:rsid w:val="00A752B4"/>
    <w:rsid w:val="00A82FDA"/>
    <w:rsid w:val="00A91412"/>
    <w:rsid w:val="00AB06B2"/>
    <w:rsid w:val="00AB08FB"/>
    <w:rsid w:val="00AC1DCF"/>
    <w:rsid w:val="00AD2184"/>
    <w:rsid w:val="00AE0E33"/>
    <w:rsid w:val="00AF2035"/>
    <w:rsid w:val="00AF35D2"/>
    <w:rsid w:val="00B02009"/>
    <w:rsid w:val="00B10908"/>
    <w:rsid w:val="00B35AD7"/>
    <w:rsid w:val="00B37F65"/>
    <w:rsid w:val="00B4649C"/>
    <w:rsid w:val="00B47DAB"/>
    <w:rsid w:val="00B51C1E"/>
    <w:rsid w:val="00B57BDF"/>
    <w:rsid w:val="00B8015E"/>
    <w:rsid w:val="00B83CC5"/>
    <w:rsid w:val="00B87659"/>
    <w:rsid w:val="00BA6046"/>
    <w:rsid w:val="00BB4030"/>
    <w:rsid w:val="00BC5A7D"/>
    <w:rsid w:val="00BC64DF"/>
    <w:rsid w:val="00C05D44"/>
    <w:rsid w:val="00C10156"/>
    <w:rsid w:val="00C12DD2"/>
    <w:rsid w:val="00C3349C"/>
    <w:rsid w:val="00C426AF"/>
    <w:rsid w:val="00C4486A"/>
    <w:rsid w:val="00C57403"/>
    <w:rsid w:val="00C65AD1"/>
    <w:rsid w:val="00C66EA7"/>
    <w:rsid w:val="00C726B1"/>
    <w:rsid w:val="00C76382"/>
    <w:rsid w:val="00C81811"/>
    <w:rsid w:val="00C87FD3"/>
    <w:rsid w:val="00C9070A"/>
    <w:rsid w:val="00C9503B"/>
    <w:rsid w:val="00CA2DA2"/>
    <w:rsid w:val="00CA5732"/>
    <w:rsid w:val="00CB2289"/>
    <w:rsid w:val="00CF17B6"/>
    <w:rsid w:val="00CF519C"/>
    <w:rsid w:val="00D055AD"/>
    <w:rsid w:val="00D52F33"/>
    <w:rsid w:val="00D547E1"/>
    <w:rsid w:val="00D5755D"/>
    <w:rsid w:val="00D812FA"/>
    <w:rsid w:val="00D913C4"/>
    <w:rsid w:val="00D96CD7"/>
    <w:rsid w:val="00DC6D3E"/>
    <w:rsid w:val="00DE1176"/>
    <w:rsid w:val="00DF222D"/>
    <w:rsid w:val="00E13B8A"/>
    <w:rsid w:val="00E61941"/>
    <w:rsid w:val="00E803E1"/>
    <w:rsid w:val="00E969C4"/>
    <w:rsid w:val="00EC5ED1"/>
    <w:rsid w:val="00ED6117"/>
    <w:rsid w:val="00ED619E"/>
    <w:rsid w:val="00ED7D6D"/>
    <w:rsid w:val="00EE6AC9"/>
    <w:rsid w:val="00F43AD4"/>
    <w:rsid w:val="00F44257"/>
    <w:rsid w:val="00F46AC2"/>
    <w:rsid w:val="00F47A45"/>
    <w:rsid w:val="00F555BB"/>
    <w:rsid w:val="00F60C27"/>
    <w:rsid w:val="00F635C3"/>
    <w:rsid w:val="00F65694"/>
    <w:rsid w:val="00F7723A"/>
    <w:rsid w:val="00F81C52"/>
    <w:rsid w:val="00F853C5"/>
    <w:rsid w:val="00F87393"/>
    <w:rsid w:val="00F876F0"/>
    <w:rsid w:val="00F93469"/>
    <w:rsid w:val="00FB5D72"/>
    <w:rsid w:val="00FD78A3"/>
    <w:rsid w:val="00FF2DC1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69743"/>
  <w15:docId w15:val="{DB80CF25-BDCA-4237-B04E-32750C80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de-DE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lang w:eastAsia="ja-JP" w:bidi="fa-IR"/>
    </w:rPr>
  </w:style>
  <w:style w:type="paragraph" w:styleId="1">
    <w:name w:val="heading 1"/>
    <w:basedOn w:val="a0"/>
    <w:next w:val="Textbody"/>
    <w:rPr>
      <w:rFonts w:ascii="Times New Roman" w:eastAsia="MS PMincho" w:hAnsi="Times New Roman"/>
      <w:b/>
      <w:bCs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0">
    <w:name w:val="Title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table" w:customStyle="1" w:styleId="TableNormal0">
    <w:name w:val="Table Normal"/>
    <w:next w:val="Table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pPr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lang w:eastAsia="ja-JP" w:bidi="fa-IR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Subtitle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120" w:line="240" w:lineRule="auto"/>
      <w:ind w:left="0" w:firstLine="0"/>
      <w:jc w:val="center"/>
    </w:pPr>
    <w:rPr>
      <w:rFonts w:ascii="Arial" w:eastAsia="Arial" w:hAnsi="Arial" w:cs="Arial"/>
      <w:i/>
      <w:color w:val="000000"/>
      <w:sz w:val="28"/>
      <w:szCs w:val="28"/>
    </w:r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basedOn w:val="Standard"/>
    <w:pPr>
      <w:autoSpaceDE w:val="0"/>
    </w:pPr>
    <w:rPr>
      <w:color w:val="00000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styleId="a7">
    <w:name w:val="footnote text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3z0">
    <w:name w:val="WW8Num3z0"/>
    <w:rPr>
      <w:rFonts w:ascii="Times New Roman" w:eastAsia="Times New Roman" w:hAnsi="Times New Roman" w:cs="Times New Roman"/>
      <w:dstrike w:val="0"/>
      <w:color w:val="000000"/>
      <w:w w:val="100"/>
      <w:position w:val="0"/>
      <w:sz w:val="24"/>
      <w:szCs w:val="24"/>
      <w:u w:val="none"/>
      <w:effect w:val="none"/>
      <w:shd w:val="clear" w:color="auto" w:fill="auto"/>
      <w:vertAlign w:val="baseline"/>
      <w:cs w:val="0"/>
      <w:em w:val="none"/>
    </w:rPr>
  </w:style>
  <w:style w:type="character" w:customStyle="1" w:styleId="WW8Num11z0">
    <w:name w:val="WW8Num11z0"/>
    <w:rPr>
      <w:rFonts w:ascii="Times New Roman" w:eastAsia="Times New Roman" w:hAnsi="Times New Roman" w:cs="Times New Roman"/>
      <w:b/>
      <w:bCs/>
      <w:dstrike w:val="0"/>
      <w:color w:val="000000"/>
      <w:w w:val="100"/>
      <w:position w:val="0"/>
      <w:sz w:val="24"/>
      <w:szCs w:val="24"/>
      <w:u w:val="none"/>
      <w:effect w:val="none"/>
      <w:shd w:val="clear" w:color="auto" w:fill="auto"/>
      <w:vertAlign w:val="baseline"/>
      <w:cs w:val="0"/>
      <w:em w:val="none"/>
    </w:rPr>
  </w:style>
  <w:style w:type="character" w:customStyle="1" w:styleId="NumberingSymbols">
    <w:name w:val="Numbering Symbols"/>
    <w:rPr>
      <w:w w:val="100"/>
      <w:position w:val="-1"/>
      <w:effect w:val="none"/>
      <w:vertAlign w:val="baseline"/>
      <w:cs w:val="0"/>
      <w:em w:val="none"/>
    </w:rPr>
  </w:style>
  <w:style w:type="character" w:customStyle="1" w:styleId="FootnoteSymbol">
    <w:name w:val="Footnote Symbol"/>
    <w:rPr>
      <w:w w:val="100"/>
      <w:position w:val="0"/>
      <w:effect w:val="none"/>
      <w:vertAlign w:val="superscript"/>
      <w:cs w:val="0"/>
      <w:em w:val="none"/>
    </w:rPr>
  </w:style>
  <w:style w:type="character" w:customStyle="1" w:styleId="Footnoteanchor">
    <w:name w:val="Footnote anchor"/>
    <w:rPr>
      <w:w w:val="100"/>
      <w:position w:val="0"/>
      <w:effect w:val="none"/>
      <w:vertAlign w:val="superscript"/>
      <w:cs w:val="0"/>
      <w:em w:val="none"/>
    </w:rPr>
  </w:style>
  <w:style w:type="character" w:customStyle="1" w:styleId="BulletSymbols">
    <w:name w:val="Bullet Symbols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Pr>
      <w:rFonts w:ascii="Symbol" w:hAnsi="Symbol" w:cs="OpenSymbol, 'Arial Unicode MS'"/>
      <w:w w:val="100"/>
      <w:position w:val="-1"/>
      <w:effect w:val="none"/>
      <w:vertAlign w:val="baseline"/>
      <w:cs w:val="0"/>
      <w:em w:val="none"/>
    </w:rPr>
  </w:style>
  <w:style w:type="character" w:customStyle="1" w:styleId="WW8Num17z0">
    <w:name w:val="WW8Num17z0"/>
    <w:rPr>
      <w:rFonts w:ascii="Symbol" w:hAnsi="Symbol" w:cs="OpenSymbol, 'Arial Unicode MS'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rFonts w:ascii="Times New Roman" w:eastAsia="Times New Roman" w:hAnsi="Times New Roman" w:cs="Times New Roman"/>
      <w:dstrike w:val="0"/>
      <w:color w:val="000000"/>
      <w:w w:val="100"/>
      <w:position w:val="0"/>
      <w:sz w:val="28"/>
      <w:szCs w:val="28"/>
      <w:u w:val="none"/>
      <w:effect w:val="none"/>
      <w:shd w:val="clear" w:color="auto" w:fill="auto"/>
      <w:vertAlign w:val="baseline"/>
      <w:cs w:val="0"/>
      <w:em w:val="none"/>
    </w:rPr>
  </w:style>
  <w:style w:type="character" w:customStyle="1" w:styleId="Internetlink">
    <w:name w:val="Internet link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numbering" w:customStyle="1" w:styleId="WW8Num3">
    <w:name w:val="WW8Num3"/>
    <w:basedOn w:val="a3"/>
  </w:style>
  <w:style w:type="numbering" w:customStyle="1" w:styleId="WW8Num11">
    <w:name w:val="WW8Num11"/>
    <w:basedOn w:val="a3"/>
  </w:style>
  <w:style w:type="numbering" w:customStyle="1" w:styleId="WW8Num15">
    <w:name w:val="WW8Num15"/>
    <w:basedOn w:val="a3"/>
  </w:style>
  <w:style w:type="numbering" w:customStyle="1" w:styleId="WW8Num16">
    <w:name w:val="WW8Num16"/>
    <w:basedOn w:val="a3"/>
  </w:style>
  <w:style w:type="numbering" w:customStyle="1" w:styleId="WW8Num17">
    <w:name w:val="WW8Num17"/>
    <w:basedOn w:val="a3"/>
  </w:style>
  <w:style w:type="numbering" w:customStyle="1" w:styleId="WW8Num12">
    <w:name w:val="WW8Num12"/>
    <w:basedOn w:val="a3"/>
  </w:style>
  <w:style w:type="character" w:styleId="a8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table" w:customStyle="1" w:styleId="ad">
    <w:basedOn w:val="TableNormal0"/>
    <w:tblPr>
      <w:tblStyleRowBandSize w:val="1"/>
      <w:tblStyleColBandSize w:val="1"/>
    </w:tbl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</w:tblPr>
  </w:style>
  <w:style w:type="table" w:customStyle="1" w:styleId="af1">
    <w:basedOn w:val="TableNormal0"/>
    <w:tblPr>
      <w:tblStyleRowBandSize w:val="1"/>
      <w:tblStyleColBandSize w:val="1"/>
    </w:tblPr>
  </w:style>
  <w:style w:type="table" w:customStyle="1" w:styleId="af2">
    <w:basedOn w:val="TableNormal0"/>
    <w:tblPr>
      <w:tblStyleRowBandSize w:val="1"/>
      <w:tblStyleColBandSize w:val="1"/>
    </w:tblPr>
  </w:style>
  <w:style w:type="table" w:customStyle="1" w:styleId="af3">
    <w:basedOn w:val="TableNormal0"/>
    <w:tblPr>
      <w:tblStyleRowBandSize w:val="1"/>
      <w:tblStyleColBandSize w:val="1"/>
    </w:tblPr>
  </w:style>
  <w:style w:type="paragraph" w:styleId="af4">
    <w:name w:val="List Paragraph"/>
    <w:aliases w:val="2 Спс точк,Имя Рисунка,List Paragraph"/>
    <w:basedOn w:val="a"/>
    <w:link w:val="af5"/>
    <w:uiPriority w:val="34"/>
    <w:qFormat/>
    <w:rsid w:val="003C3188"/>
    <w:pPr>
      <w:ind w:left="720"/>
      <w:contextualSpacing/>
    </w:pPr>
  </w:style>
  <w:style w:type="table" w:styleId="af6">
    <w:name w:val="Table Grid"/>
    <w:basedOn w:val="a2"/>
    <w:uiPriority w:val="39"/>
    <w:rsid w:val="00596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iPriority w:val="99"/>
    <w:unhideWhenUsed/>
    <w:rsid w:val="008701CF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kern w:val="0"/>
      <w:position w:val="0"/>
      <w:lang w:val="ru-RU" w:eastAsia="ru-RU" w:bidi="ar-SA"/>
    </w:rPr>
  </w:style>
  <w:style w:type="character" w:styleId="af8">
    <w:name w:val="Hyperlink"/>
    <w:basedOn w:val="a1"/>
    <w:uiPriority w:val="99"/>
    <w:unhideWhenUsed/>
    <w:rsid w:val="00BC5A7D"/>
    <w:rPr>
      <w:color w:val="0000FF"/>
      <w:u w:val="single"/>
    </w:rPr>
  </w:style>
  <w:style w:type="paragraph" w:customStyle="1" w:styleId="20">
    <w:name w:val="Заголовок2"/>
    <w:basedOn w:val="a"/>
    <w:next w:val="af9"/>
    <w:rsid w:val="00016C5A"/>
    <w:pPr>
      <w:keepNext/>
      <w:suppressAutoHyphens/>
      <w:autoSpaceDN/>
      <w:spacing w:before="240"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eastAsia="MS Mincho" w:hAnsi="Arial" w:cs="Tahoma"/>
      <w:kern w:val="1"/>
      <w:position w:val="0"/>
      <w:sz w:val="28"/>
      <w:szCs w:val="28"/>
      <w:lang w:eastAsia="ar-SA" w:bidi="ar-SA"/>
    </w:rPr>
  </w:style>
  <w:style w:type="paragraph" w:styleId="af9">
    <w:name w:val="Body Text"/>
    <w:basedOn w:val="a"/>
    <w:link w:val="afa"/>
    <w:uiPriority w:val="99"/>
    <w:semiHidden/>
    <w:unhideWhenUsed/>
    <w:rsid w:val="00016C5A"/>
    <w:pPr>
      <w:spacing w:after="120"/>
    </w:pPr>
  </w:style>
  <w:style w:type="character" w:customStyle="1" w:styleId="afa">
    <w:name w:val="Основной текст Знак"/>
    <w:basedOn w:val="a1"/>
    <w:link w:val="af9"/>
    <w:uiPriority w:val="99"/>
    <w:semiHidden/>
    <w:rsid w:val="00016C5A"/>
    <w:rPr>
      <w:kern w:val="3"/>
      <w:position w:val="-1"/>
      <w:lang w:eastAsia="ja-JP" w:bidi="fa-IR"/>
    </w:rPr>
  </w:style>
  <w:style w:type="paragraph" w:customStyle="1" w:styleId="10">
    <w:name w:val="Абзац списка1"/>
    <w:basedOn w:val="a"/>
    <w:rsid w:val="001B373F"/>
    <w:pPr>
      <w:suppressAutoHyphens/>
      <w:autoSpaceDN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eastAsia="Andale Sans UI"/>
      <w:kern w:val="1"/>
      <w:position w:val="0"/>
      <w:lang w:eastAsia="ar-SA" w:bidi="ar-SA"/>
    </w:rPr>
  </w:style>
  <w:style w:type="paragraph" w:customStyle="1" w:styleId="21">
    <w:name w:val="Основной текст (2)1"/>
    <w:basedOn w:val="a"/>
    <w:rsid w:val="001B373F"/>
    <w:pPr>
      <w:suppressAutoHyphens/>
      <w:autoSpaceDN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eastAsia="Andale Sans UI"/>
      <w:kern w:val="1"/>
      <w:position w:val="0"/>
      <w:lang w:eastAsia="ar-SA" w:bidi="ar-SA"/>
    </w:rPr>
  </w:style>
  <w:style w:type="paragraph" w:styleId="afb">
    <w:name w:val="header"/>
    <w:basedOn w:val="a"/>
    <w:link w:val="afc"/>
    <w:uiPriority w:val="99"/>
    <w:unhideWhenUsed/>
    <w:rsid w:val="001B373F"/>
    <w:pPr>
      <w:tabs>
        <w:tab w:val="center" w:pos="4677"/>
        <w:tab w:val="right" w:pos="9355"/>
      </w:tabs>
      <w:spacing w:line="240" w:lineRule="auto"/>
    </w:pPr>
  </w:style>
  <w:style w:type="character" w:customStyle="1" w:styleId="afc">
    <w:name w:val="Верхний колонтитул Знак"/>
    <w:basedOn w:val="a1"/>
    <w:link w:val="afb"/>
    <w:uiPriority w:val="99"/>
    <w:rsid w:val="001B373F"/>
    <w:rPr>
      <w:kern w:val="3"/>
      <w:position w:val="-1"/>
      <w:lang w:eastAsia="ja-JP" w:bidi="fa-IR"/>
    </w:rPr>
  </w:style>
  <w:style w:type="paragraph" w:styleId="afd">
    <w:name w:val="footer"/>
    <w:basedOn w:val="a"/>
    <w:link w:val="afe"/>
    <w:uiPriority w:val="99"/>
    <w:unhideWhenUsed/>
    <w:rsid w:val="001B373F"/>
    <w:pPr>
      <w:tabs>
        <w:tab w:val="center" w:pos="4677"/>
        <w:tab w:val="right" w:pos="9355"/>
      </w:tabs>
      <w:spacing w:line="240" w:lineRule="auto"/>
    </w:pPr>
  </w:style>
  <w:style w:type="character" w:customStyle="1" w:styleId="afe">
    <w:name w:val="Нижний колонтитул Знак"/>
    <w:basedOn w:val="a1"/>
    <w:link w:val="afd"/>
    <w:uiPriority w:val="99"/>
    <w:rsid w:val="001B373F"/>
    <w:rPr>
      <w:kern w:val="3"/>
      <w:position w:val="-1"/>
      <w:lang w:eastAsia="ja-JP" w:bidi="fa-IR"/>
    </w:rPr>
  </w:style>
  <w:style w:type="paragraph" w:customStyle="1" w:styleId="xmsolistparagraph">
    <w:name w:val="x_msolistparagraph"/>
    <w:basedOn w:val="a"/>
    <w:rsid w:val="00C66EA7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kern w:val="0"/>
      <w:position w:val="0"/>
      <w:lang w:val="ru-RU" w:eastAsia="ru-RU" w:bidi="ar-SA"/>
    </w:rPr>
  </w:style>
  <w:style w:type="character" w:styleId="aff">
    <w:name w:val="Strong"/>
    <w:basedOn w:val="a1"/>
    <w:uiPriority w:val="22"/>
    <w:qFormat/>
    <w:rsid w:val="00260092"/>
    <w:rPr>
      <w:b/>
      <w:bCs/>
    </w:rPr>
  </w:style>
  <w:style w:type="character" w:styleId="aff0">
    <w:name w:val="Emphasis"/>
    <w:basedOn w:val="a1"/>
    <w:uiPriority w:val="20"/>
    <w:qFormat/>
    <w:rsid w:val="00260092"/>
    <w:rPr>
      <w:i/>
      <w:iCs/>
    </w:rPr>
  </w:style>
  <w:style w:type="paragraph" w:customStyle="1" w:styleId="xmsonormal">
    <w:name w:val="x_msonormal"/>
    <w:basedOn w:val="a"/>
    <w:rsid w:val="00136858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kern w:val="0"/>
      <w:position w:val="0"/>
      <w:lang w:val="ru-RU" w:eastAsia="ru-RU" w:bidi="ar-SA"/>
    </w:rPr>
  </w:style>
  <w:style w:type="paragraph" w:styleId="aff1">
    <w:name w:val="Balloon Text"/>
    <w:basedOn w:val="a"/>
    <w:link w:val="aff2"/>
    <w:uiPriority w:val="99"/>
    <w:semiHidden/>
    <w:unhideWhenUsed/>
    <w:rsid w:val="00BC64D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1"/>
    <w:link w:val="aff1"/>
    <w:uiPriority w:val="99"/>
    <w:semiHidden/>
    <w:rsid w:val="00BC64DF"/>
    <w:rPr>
      <w:rFonts w:ascii="Segoe UI" w:hAnsi="Segoe UI" w:cs="Segoe UI"/>
      <w:kern w:val="3"/>
      <w:position w:val="-1"/>
      <w:sz w:val="18"/>
      <w:szCs w:val="18"/>
      <w:lang w:eastAsia="ja-JP" w:bidi="fa-IR"/>
    </w:rPr>
  </w:style>
  <w:style w:type="character" w:customStyle="1" w:styleId="aff3">
    <w:name w:val="Название Знак"/>
    <w:basedOn w:val="a1"/>
    <w:rsid w:val="0064794D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styleId="aff4">
    <w:name w:val="annotation reference"/>
    <w:basedOn w:val="a1"/>
    <w:uiPriority w:val="99"/>
    <w:semiHidden/>
    <w:unhideWhenUsed/>
    <w:rsid w:val="00A73DDA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A73DDA"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1"/>
    <w:link w:val="aff5"/>
    <w:uiPriority w:val="99"/>
    <w:semiHidden/>
    <w:rsid w:val="00A73DDA"/>
    <w:rPr>
      <w:kern w:val="3"/>
      <w:position w:val="-1"/>
      <w:sz w:val="20"/>
      <w:szCs w:val="20"/>
      <w:lang w:eastAsia="ja-JP" w:bidi="fa-IR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A73DDA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A73DDA"/>
    <w:rPr>
      <w:b/>
      <w:bCs/>
      <w:kern w:val="3"/>
      <w:position w:val="-1"/>
      <w:sz w:val="20"/>
      <w:szCs w:val="20"/>
      <w:lang w:eastAsia="ja-JP" w:bidi="fa-IR"/>
    </w:rPr>
  </w:style>
  <w:style w:type="character" w:customStyle="1" w:styleId="af5">
    <w:name w:val="Абзац списка Знак"/>
    <w:aliases w:val="2 Спс точк Знак,Имя Рисунка Знак,List Paragraph Знак"/>
    <w:link w:val="af4"/>
    <w:uiPriority w:val="34"/>
    <w:locked/>
    <w:rsid w:val="002A17B9"/>
    <w:rPr>
      <w:kern w:val="3"/>
      <w:position w:val="-1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48806">
          <w:marLeft w:val="-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www.krugosvet.ru/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translate.yandex.ru/?utm_source=slovar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hyperlink" Target="https://dictionary.cambridge.org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urait.ru/bcode/511121" TargetMode="External"/><Relationship Id="rId10" Type="http://schemas.openxmlformats.org/officeDocument/2006/relationships/header" Target="header2.xml"/><Relationship Id="rId19" Type="http://schemas.openxmlformats.org/officeDocument/2006/relationships/hyperlink" Target="https://academic.oup.com/jo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LYvWMZvcfCA3YA+PqzPMs954Qg==">AMUW2mULoh2cosPHSQ+8Y2JusnFCMtrpipGNj99rUJaWw60JeYzgjNf/SYRkuDf8uxpjo2z0FjL84yNWGboltZYQGbdRhns7c8+hvFHbveipbZ1lUY8yxcL72NsqXDb1EWqWfeYHiKLXjwyIVsui3jWzbEhuWV8s3gnp54CH1QLyNUgzjYiPf74=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BF30205-785F-41D2-8F15-452BF524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4499</Words>
  <Characters>25649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Екатерина Юрьевна</dc:creator>
  <cp:lastModifiedBy>Шумилина Анна Юрьевна</cp:lastModifiedBy>
  <cp:revision>13</cp:revision>
  <cp:lastPrinted>2022-12-15T12:21:00Z</cp:lastPrinted>
  <dcterms:created xsi:type="dcterms:W3CDTF">2023-12-25T12:57:00Z</dcterms:created>
  <dcterms:modified xsi:type="dcterms:W3CDTF">2023-12-27T12:55:00Z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